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9E" w:rsidRDefault="00253E9E" w:rsidP="00253E9E">
      <w:pPr>
        <w:jc w:val="right"/>
      </w:pPr>
      <w:r>
        <w:t>Załącznik nr 1 – Formularz ofertowy</w:t>
      </w:r>
    </w:p>
    <w:p w:rsidR="00253E9E" w:rsidRDefault="00253E9E" w:rsidP="00253E9E">
      <w:pPr>
        <w:jc w:val="both"/>
        <w:rPr>
          <w:b/>
        </w:rPr>
      </w:pPr>
    </w:p>
    <w:p w:rsidR="00253E9E" w:rsidRDefault="00253E9E" w:rsidP="00253E9E">
      <w:pPr>
        <w:jc w:val="both"/>
      </w:pPr>
      <w:r>
        <w:t>……………………………………………….</w:t>
      </w:r>
    </w:p>
    <w:p w:rsidR="00253E9E" w:rsidRDefault="00253E9E" w:rsidP="00253E9E">
      <w:pPr>
        <w:jc w:val="both"/>
        <w:rPr>
          <w:b/>
        </w:rPr>
      </w:pPr>
      <w:r>
        <w:t xml:space="preserve"> (</w:t>
      </w:r>
      <w:r>
        <w:rPr>
          <w:i/>
        </w:rPr>
        <w:t>pieczęć wykonawcy)</w:t>
      </w:r>
      <w:r>
        <w:rPr>
          <w:b/>
        </w:rPr>
        <w:t xml:space="preserve">                               </w:t>
      </w:r>
    </w:p>
    <w:p w:rsidR="00253E9E" w:rsidRDefault="00253E9E" w:rsidP="00253E9E">
      <w:pPr>
        <w:jc w:val="both"/>
        <w:rPr>
          <w:b/>
        </w:rPr>
      </w:pPr>
    </w:p>
    <w:p w:rsidR="00253E9E" w:rsidRDefault="00253E9E" w:rsidP="00253E9E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</w:p>
    <w:p w:rsidR="00253E9E" w:rsidRDefault="00253E9E" w:rsidP="00253E9E">
      <w:pPr>
        <w:pStyle w:val="Tekstpodstawowywcity3"/>
        <w:spacing w:after="0"/>
        <w:ind w:left="0" w:firstLine="4820"/>
        <w:jc w:val="center"/>
        <w:rPr>
          <w:b/>
          <w:bCs/>
          <w:sz w:val="28"/>
        </w:rPr>
      </w:pPr>
      <w:r>
        <w:rPr>
          <w:b/>
        </w:rPr>
        <w:t xml:space="preserve">     </w:t>
      </w:r>
      <w:r>
        <w:rPr>
          <w:b/>
          <w:bCs/>
          <w:sz w:val="28"/>
        </w:rPr>
        <w:t>Powiatowy Zarząd Dróg w Ełku</w:t>
      </w:r>
    </w:p>
    <w:p w:rsidR="00253E9E" w:rsidRDefault="00253E9E" w:rsidP="00253E9E">
      <w:pPr>
        <w:pStyle w:val="Tekstpodstawowywcity3"/>
        <w:spacing w:after="0"/>
        <w:ind w:left="0" w:firstLine="4820"/>
        <w:jc w:val="center"/>
        <w:rPr>
          <w:b/>
          <w:bCs/>
          <w:sz w:val="28"/>
        </w:rPr>
      </w:pPr>
      <w:r>
        <w:rPr>
          <w:b/>
          <w:bCs/>
          <w:sz w:val="28"/>
        </w:rPr>
        <w:t>ul. Kolonia 1</w:t>
      </w:r>
    </w:p>
    <w:p w:rsidR="00253E9E" w:rsidRDefault="00253E9E" w:rsidP="00253E9E">
      <w:pPr>
        <w:pStyle w:val="Tekstpodstawowywcity3"/>
        <w:ind w:left="0" w:firstLine="4820"/>
        <w:jc w:val="center"/>
        <w:rPr>
          <w:b/>
          <w:bCs/>
          <w:sz w:val="28"/>
        </w:rPr>
      </w:pPr>
      <w:r>
        <w:rPr>
          <w:b/>
          <w:bCs/>
          <w:sz w:val="28"/>
        </w:rPr>
        <w:t>19 - 300 Ełk</w:t>
      </w:r>
    </w:p>
    <w:p w:rsidR="00253E9E" w:rsidRDefault="00253E9E" w:rsidP="00253E9E">
      <w:pPr>
        <w:jc w:val="both"/>
        <w:rPr>
          <w:b/>
        </w:rPr>
      </w:pPr>
    </w:p>
    <w:p w:rsidR="00253E9E" w:rsidRDefault="00253E9E" w:rsidP="00253E9E">
      <w:pPr>
        <w:jc w:val="center"/>
        <w:rPr>
          <w:b/>
        </w:rPr>
      </w:pPr>
      <w:r>
        <w:rPr>
          <w:b/>
        </w:rPr>
        <w:t>OFERTA</w:t>
      </w:r>
    </w:p>
    <w:p w:rsidR="00253E9E" w:rsidRDefault="00253E9E" w:rsidP="00253E9E">
      <w:pPr>
        <w:jc w:val="both"/>
        <w:rPr>
          <w:b/>
        </w:rPr>
      </w:pPr>
    </w:p>
    <w:p w:rsidR="00253E9E" w:rsidRPr="00253E9E" w:rsidRDefault="00253E9E" w:rsidP="00253E9E">
      <w:pPr>
        <w:autoSpaceDE w:val="0"/>
        <w:autoSpaceDN w:val="0"/>
        <w:adjustRightInd w:val="0"/>
        <w:jc w:val="both"/>
        <w:rPr>
          <w:b/>
          <w:bCs/>
          <w:color w:val="000000"/>
          <w:sz w:val="22"/>
        </w:rPr>
      </w:pPr>
      <w:r w:rsidRPr="00253E9E">
        <w:rPr>
          <w:sz w:val="22"/>
        </w:rPr>
        <w:t xml:space="preserve">Dotyczy przetargu nieograniczonego na: </w:t>
      </w:r>
      <w:r w:rsidRPr="00253E9E">
        <w:rPr>
          <w:b/>
          <w:bCs/>
          <w:color w:val="000000"/>
          <w:sz w:val="22"/>
        </w:rPr>
        <w:t>„</w:t>
      </w:r>
      <w:r w:rsidR="00183109" w:rsidRPr="00183109">
        <w:rPr>
          <w:b/>
          <w:bCs/>
          <w:color w:val="000000"/>
          <w:sz w:val="22"/>
        </w:rPr>
        <w:t>Zakup ciągnika</w:t>
      </w:r>
      <w:r w:rsidRPr="00253E9E">
        <w:rPr>
          <w:b/>
          <w:bCs/>
          <w:color w:val="000000"/>
          <w:sz w:val="22"/>
        </w:rPr>
        <w:t>”</w:t>
      </w:r>
    </w:p>
    <w:p w:rsidR="00253E9E" w:rsidRPr="00253E9E" w:rsidRDefault="00253E9E" w:rsidP="00253E9E">
      <w:pPr>
        <w:autoSpaceDE w:val="0"/>
        <w:autoSpaceDN w:val="0"/>
        <w:adjustRightInd w:val="0"/>
        <w:jc w:val="both"/>
        <w:rPr>
          <w:b/>
          <w:bCs/>
          <w:color w:val="000000"/>
          <w:sz w:val="22"/>
        </w:rPr>
      </w:pPr>
    </w:p>
    <w:p w:rsidR="00253E9E" w:rsidRPr="00253E9E" w:rsidRDefault="00253E9E" w:rsidP="00253E9E">
      <w:pPr>
        <w:jc w:val="both"/>
        <w:rPr>
          <w:sz w:val="22"/>
        </w:rPr>
      </w:pPr>
      <w:r w:rsidRPr="00253E9E">
        <w:rPr>
          <w:sz w:val="22"/>
        </w:rPr>
        <w:t>składam(y) niniejszą ofertę</w:t>
      </w:r>
    </w:p>
    <w:p w:rsidR="00253E9E" w:rsidRPr="00253E9E" w:rsidRDefault="00253E9E" w:rsidP="00253E9E">
      <w:pPr>
        <w:jc w:val="both"/>
        <w:rPr>
          <w:sz w:val="22"/>
        </w:rPr>
      </w:pPr>
    </w:p>
    <w:p w:rsidR="00253E9E" w:rsidRPr="00253E9E" w:rsidRDefault="00253E9E" w:rsidP="00253E9E">
      <w:pPr>
        <w:rPr>
          <w:sz w:val="22"/>
        </w:rPr>
      </w:pPr>
      <w:r w:rsidRPr="00253E9E">
        <w:rPr>
          <w:sz w:val="22"/>
        </w:rPr>
        <w:t>Ja (My) niżej podpisany(i</w:t>
      </w:r>
      <w:r w:rsidRPr="00253E9E">
        <w:rPr>
          <w:b/>
          <w:sz w:val="22"/>
        </w:rPr>
        <w:t xml:space="preserve">) </w:t>
      </w:r>
      <w:r w:rsidRPr="00253E9E">
        <w:rPr>
          <w:sz w:val="22"/>
        </w:rPr>
        <w:t>…………………</w:t>
      </w:r>
      <w:r>
        <w:rPr>
          <w:sz w:val="22"/>
        </w:rPr>
        <w:t>………</w:t>
      </w:r>
      <w:r w:rsidRPr="00253E9E">
        <w:rPr>
          <w:sz w:val="22"/>
        </w:rPr>
        <w:t>…………………………………………………………………………………</w:t>
      </w:r>
    </w:p>
    <w:p w:rsidR="00253E9E" w:rsidRPr="00253E9E" w:rsidRDefault="00253E9E" w:rsidP="00253E9E">
      <w:pPr>
        <w:jc w:val="both"/>
        <w:rPr>
          <w:sz w:val="22"/>
        </w:rPr>
      </w:pPr>
    </w:p>
    <w:p w:rsidR="00253E9E" w:rsidRPr="00253E9E" w:rsidRDefault="00253E9E" w:rsidP="00253E9E">
      <w:pPr>
        <w:spacing w:line="276" w:lineRule="auto"/>
        <w:rPr>
          <w:sz w:val="22"/>
        </w:rPr>
      </w:pPr>
      <w:r w:rsidRPr="00253E9E">
        <w:rPr>
          <w:sz w:val="22"/>
        </w:rPr>
        <w:t>Działając w imieniu i na rzecz ………………………</w:t>
      </w:r>
      <w:r>
        <w:rPr>
          <w:sz w:val="22"/>
        </w:rPr>
        <w:t>…………...</w:t>
      </w:r>
      <w:r w:rsidRPr="00253E9E">
        <w:rPr>
          <w:sz w:val="22"/>
        </w:rPr>
        <w:t>……………………………………………………………………….</w:t>
      </w:r>
    </w:p>
    <w:p w:rsidR="00253E9E" w:rsidRPr="00253E9E" w:rsidRDefault="00253E9E" w:rsidP="00253E9E">
      <w:pPr>
        <w:spacing w:line="276" w:lineRule="auto"/>
        <w:jc w:val="both"/>
        <w:rPr>
          <w:sz w:val="22"/>
        </w:rPr>
      </w:pPr>
      <w:r w:rsidRPr="00253E9E">
        <w:rPr>
          <w:sz w:val="22"/>
        </w:rPr>
        <w:t>……………………………………………………………………………………………………………</w:t>
      </w:r>
    </w:p>
    <w:p w:rsidR="00253E9E" w:rsidRPr="00253E9E" w:rsidRDefault="00253E9E" w:rsidP="00253E9E">
      <w:pPr>
        <w:jc w:val="both"/>
        <w:rPr>
          <w:i/>
          <w:sz w:val="22"/>
        </w:rPr>
      </w:pPr>
      <w:r w:rsidRPr="00253E9E">
        <w:rPr>
          <w:sz w:val="22"/>
        </w:rPr>
        <w:t xml:space="preserve">                           </w:t>
      </w:r>
    </w:p>
    <w:p w:rsidR="00253E9E" w:rsidRPr="00253E9E" w:rsidRDefault="00253E9E" w:rsidP="00253E9E">
      <w:pPr>
        <w:spacing w:line="276" w:lineRule="auto"/>
        <w:jc w:val="both"/>
        <w:rPr>
          <w:sz w:val="22"/>
        </w:rPr>
      </w:pPr>
      <w:r w:rsidRPr="00253E9E">
        <w:rPr>
          <w:sz w:val="22"/>
        </w:rPr>
        <w:t>Dane Wykonawcy:</w:t>
      </w:r>
    </w:p>
    <w:p w:rsidR="00253E9E" w:rsidRPr="00DA2DE9" w:rsidRDefault="00253E9E" w:rsidP="00253E9E">
      <w:pPr>
        <w:spacing w:line="276" w:lineRule="auto"/>
        <w:jc w:val="both"/>
        <w:rPr>
          <w:sz w:val="22"/>
        </w:rPr>
      </w:pPr>
      <w:r w:rsidRPr="00DA2DE9">
        <w:rPr>
          <w:sz w:val="22"/>
        </w:rPr>
        <w:t>NIP:…………………………………………….., REGON:……………………………………………</w:t>
      </w:r>
    </w:p>
    <w:p w:rsidR="00253E9E" w:rsidRPr="00DA2DE9" w:rsidRDefault="00253E9E" w:rsidP="00253E9E">
      <w:pPr>
        <w:spacing w:line="276" w:lineRule="auto"/>
        <w:jc w:val="both"/>
        <w:rPr>
          <w:sz w:val="22"/>
        </w:rPr>
      </w:pPr>
      <w:r w:rsidRPr="00DA2DE9">
        <w:rPr>
          <w:sz w:val="22"/>
        </w:rPr>
        <w:t>Tel.…………………………………………….., Faks………………………………………………….</w:t>
      </w:r>
    </w:p>
    <w:p w:rsidR="00253E9E" w:rsidRPr="003D1EB9" w:rsidRDefault="00253E9E" w:rsidP="00253E9E">
      <w:pPr>
        <w:spacing w:line="276" w:lineRule="auto"/>
        <w:jc w:val="both"/>
        <w:rPr>
          <w:sz w:val="22"/>
          <w:lang w:val="en-US"/>
        </w:rPr>
      </w:pPr>
      <w:r w:rsidRPr="003D1EB9">
        <w:rPr>
          <w:sz w:val="22"/>
          <w:lang w:val="en-US"/>
        </w:rPr>
        <w:t>e-mail…………………………………………………….</w:t>
      </w:r>
    </w:p>
    <w:p w:rsidR="00253E9E" w:rsidRPr="003D1EB9" w:rsidRDefault="00253E9E" w:rsidP="00253E9E">
      <w:pPr>
        <w:spacing w:line="276" w:lineRule="auto"/>
        <w:jc w:val="both"/>
        <w:rPr>
          <w:sz w:val="22"/>
          <w:lang w:val="en-US"/>
        </w:rPr>
      </w:pPr>
    </w:p>
    <w:p w:rsidR="00253E9E" w:rsidRPr="00D27C05" w:rsidRDefault="00183109" w:rsidP="00D27C05">
      <w:pPr>
        <w:pStyle w:val="Akapitzlist"/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Oferujemy realizację dostawy nowego ciągnika rolniczego</w:t>
      </w:r>
      <w:r w:rsidR="00253E9E" w:rsidRPr="00D27C05">
        <w:rPr>
          <w:sz w:val="22"/>
        </w:rPr>
        <w:t xml:space="preserve"> </w:t>
      </w:r>
      <w:r>
        <w:rPr>
          <w:sz w:val="22"/>
        </w:rPr>
        <w:t xml:space="preserve"> wyprodukowanego w …………………….. roku  </w:t>
      </w:r>
      <w:r w:rsidR="00253E9E" w:rsidRPr="00D27C05">
        <w:rPr>
          <w:sz w:val="22"/>
        </w:rPr>
        <w:t>za  kwotę:</w:t>
      </w:r>
    </w:p>
    <w:p w:rsidR="00253E9E" w:rsidRPr="00253E9E" w:rsidRDefault="00253E9E" w:rsidP="00253E9E">
      <w:pPr>
        <w:jc w:val="both"/>
        <w:rPr>
          <w:sz w:val="22"/>
        </w:rPr>
      </w:pPr>
    </w:p>
    <w:p w:rsidR="00253E9E" w:rsidRDefault="00253E9E" w:rsidP="00253E9E">
      <w:pPr>
        <w:jc w:val="both"/>
      </w:pPr>
      <w:r>
        <w:t>Cena ………………………………………………… zł brutto ( tj. z podatkiem VAT)</w:t>
      </w:r>
    </w:p>
    <w:p w:rsidR="00253E9E" w:rsidRDefault="00253E9E" w:rsidP="00253E9E">
      <w:pPr>
        <w:jc w:val="both"/>
      </w:pPr>
      <w:r>
        <w:t>Słownie: ………………………………………………………………………………………………………………………………………………..</w:t>
      </w:r>
    </w:p>
    <w:p w:rsidR="00183109" w:rsidRDefault="00183109" w:rsidP="00253E9E">
      <w:pPr>
        <w:jc w:val="both"/>
      </w:pPr>
      <w:r>
        <w:t>marki ………………………………………………………………………………………….</w:t>
      </w:r>
      <w:r>
        <w:br/>
        <w:t>model ……………………………………………………………………………………………</w:t>
      </w:r>
      <w:r>
        <w:br/>
        <w:t>wersja …………………………………………………………………………………………</w:t>
      </w:r>
    </w:p>
    <w:p w:rsidR="00183109" w:rsidRDefault="00183109" w:rsidP="00253E9E">
      <w:pPr>
        <w:jc w:val="both"/>
      </w:pPr>
    </w:p>
    <w:p w:rsidR="00D27C05" w:rsidRDefault="00D27C05" w:rsidP="00253E9E">
      <w:pPr>
        <w:jc w:val="both"/>
      </w:pPr>
    </w:p>
    <w:p w:rsidR="00183109" w:rsidRPr="00D27C05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>
        <w:rPr>
          <w:b/>
        </w:rPr>
        <w:t xml:space="preserve"> </w:t>
      </w:r>
      <w:r>
        <w:t xml:space="preserve">   </w:t>
      </w:r>
      <w:r w:rsidR="00183109">
        <w:rPr>
          <w:sz w:val="22"/>
        </w:rPr>
        <w:t>Cena za odkup ciągnika rolniczego wraz pługiem odśnieżnym od Zamawiającego wyniesie*</w:t>
      </w:r>
      <w:r w:rsidR="00183109" w:rsidRPr="00D27C05">
        <w:rPr>
          <w:sz w:val="22"/>
        </w:rPr>
        <w:t>:</w:t>
      </w:r>
    </w:p>
    <w:p w:rsidR="00183109" w:rsidRPr="00253E9E" w:rsidRDefault="00183109" w:rsidP="00183109">
      <w:pPr>
        <w:jc w:val="both"/>
        <w:rPr>
          <w:sz w:val="22"/>
        </w:rPr>
      </w:pPr>
    </w:p>
    <w:p w:rsidR="00183109" w:rsidRDefault="00183109" w:rsidP="00183109">
      <w:pPr>
        <w:jc w:val="both"/>
      </w:pPr>
      <w:r>
        <w:t>Cena ………………………………………………… zł brutto ( tj. z podatkiem VAT)</w:t>
      </w:r>
    </w:p>
    <w:p w:rsidR="00183109" w:rsidRDefault="00183109" w:rsidP="00183109">
      <w:pPr>
        <w:jc w:val="both"/>
      </w:pPr>
      <w:r>
        <w:t>Słownie: ………………………………………………………………………………………………………………………………………………..</w:t>
      </w:r>
    </w:p>
    <w:p w:rsidR="00253E9E" w:rsidRPr="00183109" w:rsidRDefault="00183109" w:rsidP="00D27C05">
      <w:pPr>
        <w:spacing w:line="360" w:lineRule="auto"/>
        <w:jc w:val="both"/>
        <w:rPr>
          <w:b/>
        </w:rPr>
      </w:pPr>
      <w:r w:rsidRPr="00183109">
        <w:rPr>
          <w:b/>
        </w:rPr>
        <w:t>*cena za odbierany ciągnik wraz z pługiem nie może być niższa od ceny określonej przez rzeczoznawcę.</w:t>
      </w:r>
    </w:p>
    <w:p w:rsidR="00253E9E" w:rsidRDefault="00253E9E" w:rsidP="00253E9E">
      <w:pPr>
        <w:widowControl w:val="0"/>
        <w:tabs>
          <w:tab w:val="left" w:pos="2410"/>
        </w:tabs>
        <w:suppressAutoHyphens/>
        <w:ind w:right="-3"/>
        <w:jc w:val="both"/>
      </w:pPr>
    </w:p>
    <w:p w:rsidR="00253E9E" w:rsidRDefault="00253E9E" w:rsidP="00253E9E">
      <w:pPr>
        <w:widowControl w:val="0"/>
        <w:tabs>
          <w:tab w:val="left" w:pos="2410"/>
        </w:tabs>
        <w:suppressAutoHyphens/>
        <w:ind w:right="-3"/>
        <w:jc w:val="both"/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b/>
          <w:sz w:val="22"/>
        </w:rPr>
      </w:pPr>
      <w:r w:rsidRPr="00253E9E">
        <w:rPr>
          <w:sz w:val="22"/>
        </w:rPr>
        <w:lastRenderedPageBreak/>
        <w:t xml:space="preserve">Zobowiązujemy się wykonać zamówienie w terminie </w:t>
      </w:r>
      <w:r w:rsidRPr="00253E9E">
        <w:rPr>
          <w:b/>
          <w:sz w:val="22"/>
        </w:rPr>
        <w:t>od dnia podpisania umowy do dnia 3</w:t>
      </w:r>
      <w:r w:rsidR="00183109">
        <w:rPr>
          <w:b/>
          <w:sz w:val="22"/>
        </w:rPr>
        <w:t>0</w:t>
      </w:r>
      <w:r w:rsidRPr="00253E9E">
        <w:rPr>
          <w:b/>
          <w:sz w:val="22"/>
        </w:rPr>
        <w:t>.</w:t>
      </w:r>
      <w:r w:rsidR="00183109">
        <w:rPr>
          <w:b/>
          <w:sz w:val="22"/>
        </w:rPr>
        <w:t>05</w:t>
      </w:r>
      <w:r w:rsidRPr="00253E9E">
        <w:rPr>
          <w:b/>
          <w:sz w:val="22"/>
        </w:rPr>
        <w:t>.20</w:t>
      </w:r>
      <w:r w:rsidR="00183109">
        <w:rPr>
          <w:b/>
          <w:sz w:val="22"/>
        </w:rPr>
        <w:t>19</w:t>
      </w:r>
      <w:r w:rsidRPr="00253E9E">
        <w:rPr>
          <w:b/>
          <w:sz w:val="22"/>
        </w:rPr>
        <w:t xml:space="preserve"> r.</w:t>
      </w:r>
    </w:p>
    <w:p w:rsidR="00253E9E" w:rsidRDefault="00253E9E" w:rsidP="00253E9E">
      <w:pPr>
        <w:jc w:val="both"/>
        <w:rPr>
          <w:u w:val="single"/>
        </w:rPr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253E9E">
        <w:rPr>
          <w:sz w:val="22"/>
        </w:rPr>
        <w:t xml:space="preserve">Akceptujemy warunki płatności – zgodnie z zapisami załącznika </w:t>
      </w:r>
      <w:r w:rsidRPr="008620B3">
        <w:rPr>
          <w:color w:val="000000" w:themeColor="text1"/>
          <w:sz w:val="22"/>
        </w:rPr>
        <w:t xml:space="preserve">nr </w:t>
      </w:r>
      <w:r w:rsidR="00B33CDB" w:rsidRPr="008620B3">
        <w:rPr>
          <w:color w:val="000000" w:themeColor="text1"/>
          <w:sz w:val="22"/>
        </w:rPr>
        <w:t>6</w:t>
      </w:r>
      <w:r w:rsidRPr="008620B3">
        <w:rPr>
          <w:color w:val="000000" w:themeColor="text1"/>
          <w:sz w:val="22"/>
        </w:rPr>
        <w:t xml:space="preserve"> (warunki umowy).</w:t>
      </w:r>
    </w:p>
    <w:p w:rsidR="00253E9E" w:rsidRPr="00253E9E" w:rsidRDefault="00253E9E" w:rsidP="00253E9E">
      <w:pPr>
        <w:jc w:val="both"/>
        <w:rPr>
          <w:sz w:val="22"/>
        </w:rPr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253E9E">
        <w:rPr>
          <w:sz w:val="22"/>
        </w:rPr>
        <w:t>Oświadczamy, że zapoznaliśmy się z treścią specyfikacji istotnych warunków zamówienia i nie wnosimy do niej zastrzeżeń oraz przyjmujemy warunki w niej zawarte.</w:t>
      </w:r>
    </w:p>
    <w:p w:rsidR="00253E9E" w:rsidRPr="00253E9E" w:rsidRDefault="00253E9E" w:rsidP="00253E9E">
      <w:pPr>
        <w:jc w:val="both"/>
        <w:rPr>
          <w:sz w:val="22"/>
        </w:rPr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253E9E">
        <w:rPr>
          <w:sz w:val="22"/>
        </w:rPr>
        <w:t>Uważamy się za związanych niniejszą ofertą przez czas wskazany w specyfikacji istotnych warunków zamówienia, tj. przez okres 30 dni od upływu terminu  składania ofert.</w:t>
      </w:r>
    </w:p>
    <w:p w:rsidR="00253E9E" w:rsidRPr="00253E9E" w:rsidRDefault="00253E9E" w:rsidP="00253E9E">
      <w:pPr>
        <w:jc w:val="both"/>
        <w:rPr>
          <w:sz w:val="20"/>
        </w:rPr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253E9E">
        <w:rPr>
          <w:sz w:val="22"/>
          <w:szCs w:val="22"/>
        </w:rPr>
        <w:t>Oświadczamy, że pozyskaliśmy wszelkie informacje pozwalające na sporządzenie oferty oraz wykonanie w/w zamówienia.</w:t>
      </w:r>
    </w:p>
    <w:p w:rsidR="00253E9E" w:rsidRDefault="00253E9E" w:rsidP="00253E9E">
      <w:pPr>
        <w:jc w:val="both"/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253E9E">
        <w:rPr>
          <w:sz w:val="22"/>
        </w:rPr>
        <w:t>Oświadczamy, że zawarte w SIWZ postanowienia umowy zostały przez nas</w:t>
      </w:r>
      <w:r>
        <w:rPr>
          <w:sz w:val="22"/>
        </w:rPr>
        <w:t xml:space="preserve"> </w:t>
      </w:r>
      <w:r w:rsidRPr="00253E9E">
        <w:rPr>
          <w:sz w:val="22"/>
        </w:rPr>
        <w:t>zaakceptowane i zobowiązujemy się, w przypadku wyboru naszej oferty, do zawarcia</w:t>
      </w:r>
      <w:r>
        <w:rPr>
          <w:sz w:val="22"/>
        </w:rPr>
        <w:t xml:space="preserve"> u</w:t>
      </w:r>
      <w:r w:rsidRPr="00253E9E">
        <w:rPr>
          <w:sz w:val="22"/>
        </w:rPr>
        <w:t>mowy na wyżej wymienionych warunkach.</w:t>
      </w:r>
    </w:p>
    <w:p w:rsidR="00253E9E" w:rsidRPr="00253E9E" w:rsidRDefault="00253E9E" w:rsidP="00253E9E">
      <w:pPr>
        <w:jc w:val="both"/>
        <w:rPr>
          <w:sz w:val="22"/>
        </w:rPr>
      </w:pPr>
    </w:p>
    <w:p w:rsidR="00253E9E" w:rsidRPr="00253E9E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253E9E">
        <w:rPr>
          <w:sz w:val="22"/>
        </w:rPr>
        <w:t>Oświadczamy, że zamówienie wykonamy sami*/ część zamówienia zlecimy</w:t>
      </w:r>
      <w:r>
        <w:rPr>
          <w:sz w:val="22"/>
        </w:rPr>
        <w:t xml:space="preserve"> </w:t>
      </w:r>
      <w:r w:rsidRPr="00253E9E">
        <w:rPr>
          <w:sz w:val="22"/>
        </w:rPr>
        <w:t>podwykonawcom*.</w:t>
      </w:r>
    </w:p>
    <w:p w:rsidR="00253E9E" w:rsidRPr="00253E9E" w:rsidRDefault="00253E9E" w:rsidP="00253E9E">
      <w:pPr>
        <w:jc w:val="both"/>
        <w:rPr>
          <w:sz w:val="22"/>
        </w:rPr>
      </w:pPr>
      <w:r w:rsidRPr="00253E9E">
        <w:rPr>
          <w:sz w:val="22"/>
        </w:rPr>
        <w:t xml:space="preserve">   Podwykonawcom zamierzamy powierzyć określoną część (zakres), tj.</w:t>
      </w:r>
    </w:p>
    <w:p w:rsidR="00253E9E" w:rsidRDefault="00253E9E" w:rsidP="00253E9E">
      <w:pPr>
        <w:jc w:val="both"/>
      </w:pPr>
      <w:r>
        <w:t xml:space="preserve">   ……………………………………………………………………………………………………………………………………………………………………………………………………</w:t>
      </w:r>
    </w:p>
    <w:p w:rsidR="00B33CDB" w:rsidRPr="00B33CDB" w:rsidRDefault="00B33CDB" w:rsidP="00183109">
      <w:pPr>
        <w:pStyle w:val="Akapitzlist"/>
        <w:numPr>
          <w:ilvl w:val="0"/>
          <w:numId w:val="2"/>
        </w:numPr>
        <w:jc w:val="both"/>
        <w:rPr>
          <w:color w:val="000000"/>
          <w:sz w:val="22"/>
          <w:szCs w:val="22"/>
          <w:lang w:val="en-US"/>
        </w:rPr>
      </w:pPr>
      <w:proofErr w:type="spellStart"/>
      <w:r w:rsidRPr="00B33CDB">
        <w:rPr>
          <w:color w:val="000000"/>
          <w:sz w:val="22"/>
          <w:szCs w:val="22"/>
          <w:lang w:val="en-US"/>
        </w:rPr>
        <w:t>Oświadczam</w:t>
      </w:r>
      <w:proofErr w:type="spellEnd"/>
      <w:r w:rsidRPr="00B33CDB">
        <w:rPr>
          <w:color w:val="000000"/>
          <w:sz w:val="22"/>
          <w:szCs w:val="22"/>
          <w:lang w:val="en-US"/>
        </w:rPr>
        <w:t xml:space="preserve">/y, </w:t>
      </w:r>
      <w:proofErr w:type="spellStart"/>
      <w:r w:rsidRPr="00B33CDB">
        <w:rPr>
          <w:color w:val="000000"/>
          <w:sz w:val="22"/>
          <w:szCs w:val="22"/>
          <w:lang w:val="en-US"/>
        </w:rPr>
        <w:t>że</w:t>
      </w:r>
      <w:proofErr w:type="spellEnd"/>
      <w:r w:rsidRPr="00B33CDB">
        <w:rPr>
          <w:color w:val="000000"/>
          <w:sz w:val="22"/>
          <w:szCs w:val="22"/>
          <w:lang w:val="en-US"/>
        </w:rPr>
        <w:t>:</w:t>
      </w:r>
    </w:p>
    <w:p w:rsidR="00B33CDB" w:rsidRPr="00B33CDB" w:rsidRDefault="00B33CDB" w:rsidP="00B33CDB">
      <w:pPr>
        <w:numPr>
          <w:ilvl w:val="0"/>
          <w:numId w:val="18"/>
        </w:numPr>
        <w:tabs>
          <w:tab w:val="left" w:pos="180"/>
          <w:tab w:val="left" w:pos="284"/>
          <w:tab w:val="left" w:pos="540"/>
          <w:tab w:val="right" w:pos="709"/>
        </w:tabs>
        <w:suppressAutoHyphens/>
        <w:spacing w:before="120"/>
        <w:jc w:val="both"/>
        <w:rPr>
          <w:color w:val="000000"/>
          <w:sz w:val="22"/>
          <w:szCs w:val="22"/>
        </w:rPr>
      </w:pPr>
      <w:r w:rsidRPr="00B33CDB">
        <w:rPr>
          <w:color w:val="000000"/>
          <w:sz w:val="22"/>
          <w:szCs w:val="22"/>
        </w:rPr>
        <w:t>wybór oferty nie będzie prowadzić do powstania u Zamawiającego obowiązku podatkowego.</w:t>
      </w:r>
    </w:p>
    <w:p w:rsidR="00B33CDB" w:rsidRPr="00B33CDB" w:rsidRDefault="00B33CDB" w:rsidP="00B33CDB">
      <w:pPr>
        <w:numPr>
          <w:ilvl w:val="0"/>
          <w:numId w:val="18"/>
        </w:numPr>
        <w:tabs>
          <w:tab w:val="left" w:pos="180"/>
          <w:tab w:val="left" w:pos="284"/>
          <w:tab w:val="left" w:pos="540"/>
          <w:tab w:val="right" w:pos="567"/>
        </w:tabs>
        <w:suppressAutoHyphens/>
        <w:jc w:val="both"/>
        <w:rPr>
          <w:color w:val="000000"/>
          <w:sz w:val="22"/>
          <w:szCs w:val="22"/>
        </w:rPr>
      </w:pPr>
      <w:r w:rsidRPr="00B33CDB">
        <w:rPr>
          <w:color w:val="000000"/>
          <w:sz w:val="22"/>
          <w:szCs w:val="22"/>
        </w:rPr>
        <w:t xml:space="preserve">wybór oferty będzie prowadzić do powstania u Zamawiającego obowiązku podatkowego. </w:t>
      </w:r>
    </w:p>
    <w:p w:rsidR="00B33CDB" w:rsidRPr="00B33CDB" w:rsidRDefault="00B33CDB" w:rsidP="00B33CDB">
      <w:pPr>
        <w:tabs>
          <w:tab w:val="left" w:pos="180"/>
          <w:tab w:val="left" w:pos="284"/>
          <w:tab w:val="left" w:pos="540"/>
          <w:tab w:val="center" w:pos="4536"/>
          <w:tab w:val="right" w:pos="9072"/>
        </w:tabs>
        <w:jc w:val="both"/>
        <w:rPr>
          <w:color w:val="000000"/>
          <w:sz w:val="22"/>
          <w:szCs w:val="22"/>
        </w:rPr>
      </w:pPr>
      <w:r w:rsidRPr="00B33CDB">
        <w:rPr>
          <w:color w:val="000000"/>
          <w:sz w:val="22"/>
          <w:szCs w:val="22"/>
        </w:rPr>
        <w:t xml:space="preserve">      W związku z tym wskazuję:  </w:t>
      </w:r>
    </w:p>
    <w:p w:rsidR="00B33CDB" w:rsidRPr="00B33CDB" w:rsidRDefault="00B33CDB" w:rsidP="00B33CDB">
      <w:pPr>
        <w:tabs>
          <w:tab w:val="left" w:pos="180"/>
          <w:tab w:val="left" w:pos="284"/>
          <w:tab w:val="left" w:pos="540"/>
          <w:tab w:val="center" w:pos="4536"/>
          <w:tab w:val="right" w:pos="9072"/>
        </w:tabs>
        <w:spacing w:before="120"/>
        <w:ind w:left="780"/>
        <w:jc w:val="both"/>
        <w:rPr>
          <w:color w:val="000000"/>
          <w:sz w:val="22"/>
          <w:szCs w:val="22"/>
        </w:rPr>
      </w:pPr>
      <w:r w:rsidRPr="00B33CDB">
        <w:rPr>
          <w:color w:val="000000"/>
          <w:sz w:val="22"/>
          <w:szCs w:val="22"/>
        </w:rPr>
        <w:t>- nazwę (rodzaj) towaru lub usługi, których dostawa lub świadczenie będzie prowadzić do jego powstania: …………………………………………………………………………………</w:t>
      </w:r>
    </w:p>
    <w:p w:rsidR="00B33CDB" w:rsidRPr="00B33CDB" w:rsidRDefault="00B33CDB" w:rsidP="00B33CDB">
      <w:pPr>
        <w:tabs>
          <w:tab w:val="left" w:pos="180"/>
          <w:tab w:val="left" w:pos="284"/>
          <w:tab w:val="left" w:pos="540"/>
          <w:tab w:val="center" w:pos="4536"/>
          <w:tab w:val="right" w:pos="9072"/>
        </w:tabs>
        <w:spacing w:before="120"/>
        <w:ind w:left="780"/>
        <w:jc w:val="both"/>
        <w:rPr>
          <w:color w:val="000000"/>
          <w:sz w:val="22"/>
          <w:szCs w:val="22"/>
        </w:rPr>
      </w:pPr>
      <w:r w:rsidRPr="00B33CDB">
        <w:rPr>
          <w:b/>
          <w:color w:val="000000"/>
          <w:sz w:val="22"/>
          <w:szCs w:val="22"/>
        </w:rPr>
        <w:t xml:space="preserve">- </w:t>
      </w:r>
      <w:r w:rsidRPr="00B33CDB">
        <w:rPr>
          <w:color w:val="000000"/>
          <w:sz w:val="22"/>
          <w:szCs w:val="22"/>
        </w:rPr>
        <w:t>wartość bez kwoty podatku: …………………………………………………………………</w:t>
      </w:r>
    </w:p>
    <w:p w:rsidR="00B33CDB" w:rsidRPr="00B33CDB" w:rsidRDefault="00B33CDB" w:rsidP="00B33CDB">
      <w:pPr>
        <w:tabs>
          <w:tab w:val="left" w:pos="180"/>
          <w:tab w:val="left" w:pos="284"/>
          <w:tab w:val="left" w:pos="540"/>
          <w:tab w:val="center" w:pos="4536"/>
          <w:tab w:val="right" w:pos="9072"/>
        </w:tabs>
        <w:spacing w:before="120"/>
        <w:jc w:val="both"/>
        <w:rPr>
          <w:i/>
          <w:color w:val="000000"/>
          <w:sz w:val="20"/>
          <w:szCs w:val="20"/>
        </w:rPr>
      </w:pPr>
      <w:r w:rsidRPr="00B33CDB">
        <w:rPr>
          <w:i/>
          <w:color w:val="000000"/>
          <w:sz w:val="22"/>
          <w:szCs w:val="22"/>
        </w:rPr>
        <w:tab/>
      </w:r>
      <w:r w:rsidRPr="00B33CDB">
        <w:rPr>
          <w:i/>
          <w:color w:val="000000"/>
          <w:sz w:val="22"/>
          <w:szCs w:val="22"/>
        </w:rPr>
        <w:tab/>
      </w:r>
      <w:r w:rsidRPr="00B33CDB">
        <w:rPr>
          <w:i/>
          <w:color w:val="000000"/>
          <w:sz w:val="22"/>
          <w:szCs w:val="22"/>
        </w:rPr>
        <w:tab/>
        <w:t xml:space="preserve">    </w:t>
      </w:r>
      <w:r w:rsidRPr="00B33CDB">
        <w:rPr>
          <w:i/>
          <w:color w:val="000000"/>
          <w:sz w:val="20"/>
          <w:szCs w:val="20"/>
        </w:rPr>
        <w:t xml:space="preserve">Należy podkreślić odpowiednio  </w:t>
      </w:r>
      <w:proofErr w:type="spellStart"/>
      <w:r w:rsidRPr="00B33CDB">
        <w:rPr>
          <w:i/>
          <w:color w:val="000000"/>
          <w:sz w:val="20"/>
          <w:szCs w:val="20"/>
        </w:rPr>
        <w:t>ppkt</w:t>
      </w:r>
      <w:proofErr w:type="spellEnd"/>
      <w:r w:rsidRPr="00B33CDB">
        <w:rPr>
          <w:i/>
          <w:color w:val="000000"/>
          <w:sz w:val="20"/>
          <w:szCs w:val="20"/>
        </w:rPr>
        <w:t xml:space="preserve"> a) lub b)</w:t>
      </w:r>
    </w:p>
    <w:p w:rsidR="00B33CDB" w:rsidRPr="00B33CDB" w:rsidRDefault="00B33CDB" w:rsidP="00B33CDB">
      <w:pPr>
        <w:tabs>
          <w:tab w:val="left" w:pos="180"/>
          <w:tab w:val="left" w:pos="284"/>
          <w:tab w:val="left" w:pos="540"/>
        </w:tabs>
        <w:spacing w:before="120"/>
        <w:ind w:left="780"/>
        <w:jc w:val="both"/>
        <w:rPr>
          <w:color w:val="000000"/>
          <w:sz w:val="20"/>
          <w:szCs w:val="20"/>
        </w:rPr>
      </w:pPr>
      <w:r w:rsidRPr="00B33CDB">
        <w:rPr>
          <w:color w:val="000000"/>
          <w:sz w:val="20"/>
          <w:szCs w:val="20"/>
          <w:u w:val="single"/>
        </w:rPr>
        <w:t>Uwaga:</w:t>
      </w:r>
      <w:r w:rsidRPr="00B33CDB">
        <w:rPr>
          <w:color w:val="000000"/>
          <w:sz w:val="20"/>
          <w:szCs w:val="20"/>
        </w:rPr>
        <w:t xml:space="preserve">  W przypadku nie wybrania  przez Wykonawcę żadnej z opcji Zamawiający przyjmie, </w:t>
      </w:r>
      <w:r w:rsidRPr="00B33CDB">
        <w:rPr>
          <w:color w:val="000000"/>
          <w:sz w:val="20"/>
          <w:szCs w:val="20"/>
        </w:rPr>
        <w:br/>
        <w:t>iż wybór oferty nie będzie prowadzić do powstania u Zamawiającego obowiązku podatkowego.</w:t>
      </w:r>
    </w:p>
    <w:p w:rsidR="00B33CDB" w:rsidRPr="00B33CDB" w:rsidRDefault="00B33CDB" w:rsidP="00183109">
      <w:pPr>
        <w:pStyle w:val="Akapitzlist"/>
        <w:numPr>
          <w:ilvl w:val="0"/>
          <w:numId w:val="2"/>
        </w:numPr>
        <w:jc w:val="both"/>
        <w:rPr>
          <w:color w:val="000000"/>
          <w:sz w:val="20"/>
          <w:szCs w:val="20"/>
        </w:rPr>
      </w:pPr>
      <w:r w:rsidRPr="00B33CDB">
        <w:rPr>
          <w:b/>
          <w:color w:val="000000"/>
          <w:sz w:val="22"/>
          <w:szCs w:val="22"/>
        </w:rPr>
        <w:t xml:space="preserve">   Oświadczam/y, </w:t>
      </w:r>
      <w:r w:rsidRPr="00B33CDB">
        <w:rPr>
          <w:color w:val="000000"/>
          <w:sz w:val="22"/>
          <w:szCs w:val="22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B33CDB">
        <w:rPr>
          <w:b/>
          <w:color w:val="000000"/>
          <w:sz w:val="22"/>
          <w:szCs w:val="22"/>
        </w:rPr>
        <w:t xml:space="preserve"> </w:t>
      </w:r>
    </w:p>
    <w:p w:rsidR="00B33CDB" w:rsidRPr="00B33CDB" w:rsidRDefault="00B33CDB" w:rsidP="00B33CDB">
      <w:pPr>
        <w:tabs>
          <w:tab w:val="left" w:pos="180"/>
          <w:tab w:val="left" w:pos="284"/>
          <w:tab w:val="left" w:pos="540"/>
        </w:tabs>
        <w:suppressAutoHyphens/>
        <w:spacing w:before="120"/>
        <w:ind w:left="360"/>
        <w:jc w:val="both"/>
        <w:rPr>
          <w:i/>
          <w:color w:val="000000"/>
          <w:sz w:val="20"/>
          <w:szCs w:val="20"/>
        </w:rPr>
      </w:pPr>
      <w:r w:rsidRPr="00B33CDB">
        <w:rPr>
          <w:i/>
          <w:color w:val="000000"/>
          <w:sz w:val="20"/>
          <w:szCs w:val="20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33CDB" w:rsidRPr="00B33CDB" w:rsidRDefault="00B33CDB" w:rsidP="00183109">
      <w:pPr>
        <w:pStyle w:val="Akapitzlist"/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B33CDB">
        <w:rPr>
          <w:color w:val="000000"/>
          <w:sz w:val="22"/>
          <w:szCs w:val="22"/>
        </w:rPr>
        <w:t xml:space="preserve"> </w:t>
      </w:r>
      <w:r w:rsidRPr="00B33CDB">
        <w:rPr>
          <w:b/>
          <w:color w:val="000000"/>
          <w:sz w:val="22"/>
          <w:szCs w:val="22"/>
        </w:rPr>
        <w:t>Oświadczam/y</w:t>
      </w:r>
      <w:r w:rsidRPr="00B33CDB">
        <w:rPr>
          <w:color w:val="000000"/>
          <w:sz w:val="22"/>
          <w:szCs w:val="22"/>
        </w:rPr>
        <w:t>, iż tajemnicę przedsiębiorstwa w rozumieniu przepisów o zwalczaniu nieuczciwej konkurencji, które nie mogą być udostępnione innym uczestnikom postępowania stanowią informacje zawarte w następujących dokumentach: ………...................………………………… ..............................................................................................................................................................</w:t>
      </w:r>
    </w:p>
    <w:p w:rsidR="00B33CDB" w:rsidRPr="00B33CDB" w:rsidRDefault="00B33CDB" w:rsidP="00183109">
      <w:pPr>
        <w:pStyle w:val="Akapitzlist"/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B33CDB">
        <w:rPr>
          <w:b/>
          <w:color w:val="000000"/>
          <w:sz w:val="22"/>
          <w:szCs w:val="22"/>
        </w:rPr>
        <w:t>Oświadczam/y</w:t>
      </w:r>
      <w:r w:rsidRPr="00B33CDB">
        <w:rPr>
          <w:color w:val="000000"/>
          <w:sz w:val="22"/>
          <w:szCs w:val="22"/>
        </w:rPr>
        <w:t>, iż należymy do kategorii małych i średnich przedsiębiorstw w rozumieniu Załącznika nr 1 do Rozporządzenia Komisji (UE) Nr 651/2014 z dnia 17 czerwca 2014 r. uznającego niektóre rodzaje pomocy za zgodne z rynkiem wewnę</w:t>
      </w:r>
      <w:r w:rsidR="00183109">
        <w:rPr>
          <w:color w:val="000000"/>
          <w:sz w:val="22"/>
          <w:szCs w:val="22"/>
        </w:rPr>
        <w:t xml:space="preserve">trznym w zastosowaniu art. 107 </w:t>
      </w:r>
      <w:r w:rsidRPr="00B33CDB">
        <w:rPr>
          <w:color w:val="000000"/>
          <w:sz w:val="22"/>
          <w:szCs w:val="22"/>
        </w:rPr>
        <w:t xml:space="preserve">i 108 Traktatu </w:t>
      </w:r>
      <w:r w:rsidRPr="00B33CDB">
        <w:rPr>
          <w:i/>
          <w:color w:val="000000"/>
          <w:sz w:val="22"/>
          <w:szCs w:val="22"/>
        </w:rPr>
        <w:t>(zaznaczyć właściwe – w przypadku braku zaznaczenia którejkolwiek odpowiedzi Zamawiający będzie przyjmował, iż Wykonawca należy do kategorii małych i średnich przedsiębiorstw)</w:t>
      </w:r>
      <w:r w:rsidRPr="00B33CDB">
        <w:rPr>
          <w:color w:val="000000"/>
          <w:sz w:val="22"/>
          <w:szCs w:val="22"/>
        </w:rPr>
        <w:t>:</w:t>
      </w:r>
    </w:p>
    <w:p w:rsidR="00B33CDB" w:rsidRPr="00B33CDB" w:rsidRDefault="00B33CDB" w:rsidP="00B33CDB">
      <w:pPr>
        <w:tabs>
          <w:tab w:val="left" w:pos="6804"/>
          <w:tab w:val="left" w:pos="8789"/>
        </w:tabs>
        <w:jc w:val="both"/>
        <w:rPr>
          <w:color w:val="000000"/>
          <w:sz w:val="22"/>
          <w:szCs w:val="22"/>
        </w:rPr>
      </w:pPr>
    </w:p>
    <w:p w:rsidR="00B33CDB" w:rsidRPr="00B33CDB" w:rsidRDefault="00B33CDB" w:rsidP="00B33CDB">
      <w:pPr>
        <w:tabs>
          <w:tab w:val="num" w:pos="2268"/>
          <w:tab w:val="left" w:pos="5040"/>
        </w:tabs>
        <w:ind w:left="357"/>
        <w:rPr>
          <w:color w:val="000000"/>
          <w:sz w:val="20"/>
          <w:szCs w:val="20"/>
          <w:lang w:val="en-US"/>
        </w:rPr>
      </w:pPr>
      <w:r w:rsidRPr="00B33CDB">
        <w:rPr>
          <w:color w:val="000000"/>
          <w:sz w:val="20"/>
          <w:szCs w:val="20"/>
        </w:rPr>
        <w:lastRenderedPageBreak/>
        <w:tab/>
      </w:r>
      <w:r w:rsidRPr="00B33CDB">
        <w:rPr>
          <w:color w:val="000000"/>
          <w:sz w:val="20"/>
          <w:szCs w:val="20"/>
          <w:lang w:val="en-US"/>
        </w:rPr>
        <w:sym w:font="Symbol" w:char="F07F"/>
      </w:r>
      <w:r w:rsidRPr="00B33CDB">
        <w:rPr>
          <w:color w:val="000000"/>
          <w:sz w:val="20"/>
          <w:szCs w:val="20"/>
          <w:lang w:val="en-US"/>
        </w:rPr>
        <w:t xml:space="preserve"> TAK</w:t>
      </w:r>
      <w:r w:rsidRPr="00B33CDB">
        <w:rPr>
          <w:color w:val="000000"/>
          <w:sz w:val="20"/>
          <w:szCs w:val="20"/>
          <w:lang w:val="en-US"/>
        </w:rPr>
        <w:tab/>
      </w:r>
      <w:r w:rsidRPr="00B33CDB">
        <w:rPr>
          <w:color w:val="000000"/>
          <w:sz w:val="20"/>
          <w:szCs w:val="20"/>
          <w:lang w:val="en-US"/>
        </w:rPr>
        <w:sym w:font="Symbol" w:char="F07F"/>
      </w:r>
      <w:r w:rsidRPr="00B33CDB">
        <w:rPr>
          <w:color w:val="000000"/>
          <w:sz w:val="20"/>
          <w:szCs w:val="20"/>
          <w:lang w:val="en-US"/>
        </w:rPr>
        <w:t xml:space="preserve"> NIE</w:t>
      </w:r>
    </w:p>
    <w:p w:rsidR="00253E9E" w:rsidRDefault="00253E9E" w:rsidP="00253E9E">
      <w:pPr>
        <w:jc w:val="both"/>
      </w:pPr>
    </w:p>
    <w:p w:rsidR="00253E9E" w:rsidRPr="00D27C05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D27C05">
        <w:rPr>
          <w:b/>
          <w:sz w:val="22"/>
        </w:rPr>
        <w:t xml:space="preserve">Wszelką korespondencję </w:t>
      </w:r>
      <w:r w:rsidRPr="00D27C05">
        <w:rPr>
          <w:sz w:val="22"/>
        </w:rPr>
        <w:t>w sprawie niniejszego postępowania należy kierować na poniższy adres:</w:t>
      </w:r>
    </w:p>
    <w:p w:rsidR="00253E9E" w:rsidRDefault="00253E9E" w:rsidP="00253E9E">
      <w:pPr>
        <w:jc w:val="both"/>
      </w:pPr>
      <w:r>
        <w:t xml:space="preserve">         ……………………………………………………………………………………………………………………………………………………………………..……………………………..</w:t>
      </w:r>
    </w:p>
    <w:p w:rsidR="00253E9E" w:rsidRDefault="00253E9E" w:rsidP="00253E9E">
      <w:pPr>
        <w:jc w:val="both"/>
      </w:pPr>
    </w:p>
    <w:p w:rsidR="00253E9E" w:rsidRPr="00D27C05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D27C05">
        <w:rPr>
          <w:b/>
          <w:sz w:val="22"/>
        </w:rPr>
        <w:t xml:space="preserve">Ofertę </w:t>
      </w:r>
      <w:r w:rsidRPr="00D27C05">
        <w:rPr>
          <w:sz w:val="22"/>
        </w:rPr>
        <w:t>niniejszą składamy na ………………………….. stronach</w:t>
      </w:r>
    </w:p>
    <w:p w:rsidR="00253E9E" w:rsidRDefault="00253E9E" w:rsidP="00253E9E">
      <w:pPr>
        <w:jc w:val="both"/>
      </w:pPr>
    </w:p>
    <w:p w:rsidR="00253E9E" w:rsidRPr="00D27C05" w:rsidRDefault="00253E9E" w:rsidP="00183109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D27C05">
        <w:rPr>
          <w:b/>
          <w:sz w:val="22"/>
        </w:rPr>
        <w:t xml:space="preserve">Załącznikami </w:t>
      </w:r>
      <w:r w:rsidRPr="00D27C05">
        <w:rPr>
          <w:sz w:val="22"/>
        </w:rPr>
        <w:t>do niniejszej oferty są:</w:t>
      </w:r>
    </w:p>
    <w:p w:rsidR="00253E9E" w:rsidRPr="00D27C05" w:rsidRDefault="00253E9E" w:rsidP="00253E9E">
      <w:pPr>
        <w:rPr>
          <w:sz w:val="22"/>
        </w:rPr>
      </w:pPr>
      <w:r w:rsidRPr="00D27C05">
        <w:rPr>
          <w:sz w:val="22"/>
        </w:rPr>
        <w:t xml:space="preserve">       a) …………………………………………………………………………………………..</w:t>
      </w:r>
    </w:p>
    <w:p w:rsidR="00253E9E" w:rsidRPr="00D27C05" w:rsidRDefault="00253E9E" w:rsidP="00253E9E">
      <w:pPr>
        <w:rPr>
          <w:sz w:val="22"/>
        </w:rPr>
      </w:pPr>
      <w:r w:rsidRPr="00D27C05">
        <w:rPr>
          <w:sz w:val="22"/>
        </w:rPr>
        <w:t xml:space="preserve">       b) …………………………………………………………………………………………</w:t>
      </w:r>
    </w:p>
    <w:p w:rsidR="00253E9E" w:rsidRPr="00D27C05" w:rsidRDefault="00253E9E" w:rsidP="00253E9E">
      <w:pPr>
        <w:rPr>
          <w:sz w:val="22"/>
        </w:rPr>
      </w:pPr>
      <w:r w:rsidRPr="00D27C05">
        <w:rPr>
          <w:sz w:val="22"/>
        </w:rPr>
        <w:t xml:space="preserve">       c) ………………………………………………………………………………………….</w:t>
      </w:r>
    </w:p>
    <w:p w:rsidR="00253E9E" w:rsidRPr="00D27C05" w:rsidRDefault="00253E9E" w:rsidP="00253E9E">
      <w:pPr>
        <w:rPr>
          <w:sz w:val="22"/>
        </w:rPr>
      </w:pPr>
      <w:r w:rsidRPr="00D27C05">
        <w:rPr>
          <w:sz w:val="22"/>
        </w:rPr>
        <w:t xml:space="preserve">       d)………………………………………………………………………………………….</w:t>
      </w:r>
    </w:p>
    <w:p w:rsidR="00253E9E" w:rsidRDefault="00253E9E" w:rsidP="00253E9E">
      <w:pPr>
        <w:jc w:val="both"/>
      </w:pPr>
      <w:r>
        <w:t xml:space="preserve">                                          </w:t>
      </w:r>
    </w:p>
    <w:p w:rsidR="00253E9E" w:rsidRDefault="00253E9E" w:rsidP="00253E9E">
      <w:pPr>
        <w:jc w:val="both"/>
      </w:pPr>
      <w:r>
        <w:t xml:space="preserve">     </w:t>
      </w:r>
      <w:r w:rsidRPr="00D27C05">
        <w:rPr>
          <w:sz w:val="22"/>
        </w:rPr>
        <w:t>…………………………………………., dnia ………………….r.</w:t>
      </w:r>
    </w:p>
    <w:p w:rsidR="00253E9E" w:rsidRDefault="00253E9E" w:rsidP="00253E9E">
      <w:pPr>
        <w:jc w:val="both"/>
      </w:pPr>
    </w:p>
    <w:p w:rsidR="00253E9E" w:rsidRDefault="00253E9E" w:rsidP="00253E9E">
      <w:pPr>
        <w:jc w:val="both"/>
      </w:pPr>
      <w:r>
        <w:t xml:space="preserve">   </w:t>
      </w:r>
    </w:p>
    <w:p w:rsidR="00253E9E" w:rsidRDefault="00253E9E" w:rsidP="00253E9E">
      <w:pPr>
        <w:jc w:val="both"/>
      </w:pPr>
    </w:p>
    <w:p w:rsidR="00253E9E" w:rsidRDefault="00253E9E" w:rsidP="00253E9E">
      <w:pPr>
        <w:jc w:val="both"/>
      </w:pPr>
    </w:p>
    <w:p w:rsidR="00253E9E" w:rsidRDefault="00253E9E" w:rsidP="00253E9E">
      <w:pPr>
        <w:jc w:val="right"/>
        <w:rPr>
          <w:i/>
        </w:rPr>
      </w:pPr>
      <w:r>
        <w:rPr>
          <w:i/>
        </w:rPr>
        <w:t xml:space="preserve">                                                             ……………………………………………………………………………………….</w:t>
      </w:r>
    </w:p>
    <w:p w:rsidR="00253E9E" w:rsidRPr="00D27C05" w:rsidRDefault="00253E9E" w:rsidP="00253E9E">
      <w:pPr>
        <w:jc w:val="both"/>
        <w:rPr>
          <w:i/>
          <w:sz w:val="22"/>
        </w:rPr>
      </w:pPr>
      <w:r w:rsidRPr="00D27C05">
        <w:rPr>
          <w:i/>
          <w:sz w:val="22"/>
        </w:rPr>
        <w:t xml:space="preserve">                                                                     (pieczątka i podpis  Wykonawcy lub </w:t>
      </w:r>
    </w:p>
    <w:p w:rsidR="00253E9E" w:rsidRPr="00D27C05" w:rsidRDefault="00253E9E" w:rsidP="00253E9E">
      <w:pPr>
        <w:jc w:val="both"/>
        <w:rPr>
          <w:i/>
          <w:sz w:val="22"/>
        </w:rPr>
      </w:pPr>
      <w:r w:rsidRPr="00D27C05">
        <w:rPr>
          <w:sz w:val="22"/>
        </w:rPr>
        <w:t xml:space="preserve">                                                                     </w:t>
      </w:r>
      <w:r w:rsidRPr="00D27C05">
        <w:rPr>
          <w:i/>
          <w:sz w:val="22"/>
        </w:rPr>
        <w:t>upoważnionego przedstawiciela)</w:t>
      </w:r>
    </w:p>
    <w:p w:rsidR="00253E9E" w:rsidRDefault="00253E9E" w:rsidP="00253E9E">
      <w:pPr>
        <w:jc w:val="both"/>
      </w:pPr>
    </w:p>
    <w:p w:rsidR="00253E9E" w:rsidRDefault="00253E9E" w:rsidP="00253E9E">
      <w:pPr>
        <w:jc w:val="both"/>
      </w:pPr>
    </w:p>
    <w:p w:rsidR="00253E9E" w:rsidRDefault="00253E9E" w:rsidP="00253E9E">
      <w:pPr>
        <w:jc w:val="both"/>
        <w:rPr>
          <w:sz w:val="22"/>
        </w:rPr>
      </w:pPr>
      <w:r w:rsidRPr="00D27C05">
        <w:rPr>
          <w:sz w:val="22"/>
        </w:rPr>
        <w:t xml:space="preserve">   * niepotrzebne skreślić</w:t>
      </w:r>
    </w:p>
    <w:p w:rsidR="00EA46EA" w:rsidRDefault="00EA46EA" w:rsidP="00253E9E">
      <w:pPr>
        <w:jc w:val="both"/>
        <w:rPr>
          <w:sz w:val="22"/>
        </w:rPr>
      </w:pPr>
    </w:p>
    <w:p w:rsidR="00EA46EA" w:rsidRDefault="00EA46EA" w:rsidP="00253E9E">
      <w:pPr>
        <w:jc w:val="both"/>
        <w:rPr>
          <w:sz w:val="22"/>
        </w:rPr>
      </w:pPr>
    </w:p>
    <w:p w:rsidR="00EA46EA" w:rsidRDefault="00EA46EA" w:rsidP="00253E9E">
      <w:pPr>
        <w:jc w:val="both"/>
        <w:rPr>
          <w:sz w:val="22"/>
        </w:rPr>
      </w:pPr>
    </w:p>
    <w:p w:rsidR="00334A95" w:rsidRDefault="00334A95" w:rsidP="00253E9E">
      <w:pPr>
        <w:jc w:val="both"/>
        <w:rPr>
          <w:sz w:val="22"/>
        </w:rPr>
      </w:pPr>
    </w:p>
    <w:p w:rsidR="00B33CDB" w:rsidRDefault="00B33CDB" w:rsidP="00EA46EA">
      <w:pPr>
        <w:jc w:val="right"/>
        <w:rPr>
          <w:sz w:val="22"/>
        </w:rPr>
      </w:pPr>
    </w:p>
    <w:p w:rsidR="00B33CDB" w:rsidRDefault="00B33CDB" w:rsidP="00EA46EA">
      <w:pPr>
        <w:jc w:val="right"/>
        <w:rPr>
          <w:sz w:val="22"/>
        </w:rPr>
      </w:pPr>
    </w:p>
    <w:p w:rsidR="00B33CDB" w:rsidRDefault="00B33CDB" w:rsidP="00EA46EA">
      <w:pPr>
        <w:jc w:val="right"/>
        <w:rPr>
          <w:sz w:val="22"/>
        </w:rPr>
      </w:pPr>
    </w:p>
    <w:p w:rsidR="00B33CDB" w:rsidRDefault="00B33CDB" w:rsidP="00EA46EA">
      <w:pPr>
        <w:jc w:val="right"/>
        <w:rPr>
          <w:sz w:val="22"/>
        </w:rPr>
      </w:pPr>
    </w:p>
    <w:p w:rsidR="00B33CDB" w:rsidRDefault="00B33CDB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183109" w:rsidRDefault="00183109" w:rsidP="00EA46EA">
      <w:pPr>
        <w:jc w:val="right"/>
        <w:rPr>
          <w:sz w:val="22"/>
        </w:rPr>
      </w:pPr>
    </w:p>
    <w:p w:rsidR="004F28E6" w:rsidRDefault="004F28E6" w:rsidP="004F28E6">
      <w:pPr>
        <w:jc w:val="right"/>
      </w:pPr>
      <w:r>
        <w:t>Załącznik nr 2 – Parametry techniczne</w:t>
      </w:r>
    </w:p>
    <w:p w:rsidR="00183109" w:rsidRDefault="00183109" w:rsidP="00EA46EA">
      <w:pPr>
        <w:jc w:val="right"/>
        <w:rPr>
          <w:sz w:val="22"/>
        </w:rPr>
      </w:pPr>
    </w:p>
    <w:p w:rsidR="00EA46EA" w:rsidRDefault="00EA46EA" w:rsidP="00EA46EA">
      <w:pPr>
        <w:jc w:val="both"/>
        <w:rPr>
          <w:sz w:val="22"/>
        </w:rPr>
      </w:pPr>
    </w:p>
    <w:p w:rsidR="00EA46EA" w:rsidRDefault="00EA46EA" w:rsidP="00EA46EA">
      <w:pPr>
        <w:jc w:val="both"/>
        <w:rPr>
          <w:sz w:val="22"/>
        </w:rPr>
      </w:pPr>
    </w:p>
    <w:p w:rsidR="00EA46EA" w:rsidRDefault="00EA46EA" w:rsidP="00EA46EA">
      <w:pPr>
        <w:jc w:val="both"/>
        <w:rPr>
          <w:sz w:val="22"/>
        </w:rPr>
      </w:pPr>
    </w:p>
    <w:p w:rsidR="00EA46EA" w:rsidRDefault="00EA46EA" w:rsidP="00EA46EA">
      <w:pPr>
        <w:jc w:val="both"/>
        <w:rPr>
          <w:sz w:val="22"/>
        </w:rPr>
      </w:pPr>
    </w:p>
    <w:p w:rsidR="004F28E6" w:rsidRPr="004F28E6" w:rsidRDefault="004F28E6" w:rsidP="004F28E6">
      <w:pPr>
        <w:spacing w:line="360" w:lineRule="auto"/>
        <w:ind w:left="284"/>
        <w:jc w:val="center"/>
        <w:rPr>
          <w:sz w:val="20"/>
          <w:szCs w:val="20"/>
        </w:rPr>
      </w:pPr>
      <w:r w:rsidRPr="004F28E6">
        <w:rPr>
          <w:sz w:val="20"/>
          <w:szCs w:val="20"/>
        </w:rPr>
        <w:t>SPECYFIKACJA TECHNICZNA - OFERTA</w:t>
      </w:r>
    </w:p>
    <w:p w:rsidR="004F28E6" w:rsidRPr="004F28E6" w:rsidRDefault="004F28E6" w:rsidP="004F28E6">
      <w:pPr>
        <w:spacing w:line="360" w:lineRule="auto"/>
        <w:ind w:left="284"/>
        <w:jc w:val="both"/>
        <w:rPr>
          <w:sz w:val="20"/>
          <w:szCs w:val="20"/>
        </w:rPr>
      </w:pPr>
    </w:p>
    <w:p w:rsidR="004F28E6" w:rsidRPr="004F28E6" w:rsidRDefault="004F28E6" w:rsidP="004F28E6">
      <w:pPr>
        <w:spacing w:line="360" w:lineRule="auto"/>
        <w:ind w:left="284"/>
        <w:jc w:val="both"/>
        <w:rPr>
          <w:rFonts w:cs="Calibri"/>
          <w:sz w:val="20"/>
          <w:szCs w:val="20"/>
        </w:rPr>
      </w:pPr>
      <w:r w:rsidRPr="004F28E6">
        <w:rPr>
          <w:rFonts w:cs="Calibri"/>
          <w:sz w:val="20"/>
          <w:szCs w:val="20"/>
        </w:rPr>
        <w:t xml:space="preserve">Oferujemy </w:t>
      </w:r>
      <w:r>
        <w:rPr>
          <w:rFonts w:cs="Calibri"/>
          <w:b/>
          <w:bCs/>
          <w:sz w:val="20"/>
          <w:szCs w:val="20"/>
        </w:rPr>
        <w:t>ciągnik rolniczy</w:t>
      </w:r>
      <w:r w:rsidRPr="004F28E6">
        <w:rPr>
          <w:rFonts w:cs="Calibri"/>
          <w:b/>
          <w:bCs/>
          <w:sz w:val="20"/>
          <w:szCs w:val="20"/>
        </w:rPr>
        <w:t xml:space="preserve">, </w:t>
      </w:r>
      <w:r w:rsidRPr="004F28E6">
        <w:rPr>
          <w:rFonts w:cs="Calibri"/>
          <w:sz w:val="20"/>
          <w:szCs w:val="20"/>
        </w:rPr>
        <w:t>wyprodukowany w ………………… r.:</w:t>
      </w:r>
    </w:p>
    <w:p w:rsidR="004F28E6" w:rsidRPr="004F28E6" w:rsidRDefault="004F28E6" w:rsidP="004F28E6">
      <w:pPr>
        <w:numPr>
          <w:ilvl w:val="0"/>
          <w:numId w:val="21"/>
        </w:numPr>
        <w:tabs>
          <w:tab w:val="left" w:pos="99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rPr>
          <w:rFonts w:cs="Calibri"/>
          <w:sz w:val="20"/>
          <w:szCs w:val="20"/>
        </w:rPr>
      </w:pPr>
      <w:r w:rsidRPr="004F28E6">
        <w:rPr>
          <w:rFonts w:cs="Calibri"/>
          <w:sz w:val="20"/>
          <w:szCs w:val="20"/>
        </w:rPr>
        <w:t xml:space="preserve">marki …………………………………………………………………………………. </w:t>
      </w:r>
    </w:p>
    <w:p w:rsidR="004F28E6" w:rsidRPr="004F28E6" w:rsidRDefault="004F28E6" w:rsidP="004F28E6">
      <w:pPr>
        <w:numPr>
          <w:ilvl w:val="0"/>
          <w:numId w:val="21"/>
        </w:numPr>
        <w:tabs>
          <w:tab w:val="left" w:pos="99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rPr>
          <w:rFonts w:cs="Calibri"/>
          <w:sz w:val="20"/>
          <w:szCs w:val="20"/>
        </w:rPr>
      </w:pPr>
      <w:r w:rsidRPr="004F28E6">
        <w:rPr>
          <w:rFonts w:cs="Calibri"/>
          <w:sz w:val="20"/>
          <w:szCs w:val="20"/>
        </w:rPr>
        <w:t xml:space="preserve">model …………………………………………………………………………..…….. </w:t>
      </w:r>
    </w:p>
    <w:p w:rsidR="004F28E6" w:rsidRPr="004F28E6" w:rsidRDefault="004F28E6" w:rsidP="004F28E6">
      <w:pPr>
        <w:numPr>
          <w:ilvl w:val="0"/>
          <w:numId w:val="21"/>
        </w:numPr>
        <w:tabs>
          <w:tab w:val="left" w:pos="993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rPr>
          <w:rFonts w:cs="Calibri"/>
          <w:sz w:val="20"/>
          <w:szCs w:val="20"/>
        </w:rPr>
      </w:pPr>
      <w:r w:rsidRPr="004F28E6">
        <w:rPr>
          <w:rFonts w:cs="Calibri"/>
          <w:sz w:val="20"/>
          <w:szCs w:val="20"/>
        </w:rPr>
        <w:t>wersji …………………………………………………………………………………</w:t>
      </w: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3420"/>
      </w:tblGrid>
      <w:tr w:rsidR="004F28E6" w:rsidRPr="004F28E6" w:rsidTr="00A05BDF"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Tak/Oferowane parametry</w:t>
            </w: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597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6C3E9E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silnik wysokoprężny, turbodoładowany z </w:t>
            </w:r>
            <w:proofErr w:type="spellStart"/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intercoolerem</w:t>
            </w:r>
            <w:proofErr w:type="spellEnd"/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o pojemności skokowej min. </w:t>
            </w:r>
            <w:r w:rsidR="00F95DEE">
              <w:rPr>
                <w:rFonts w:ascii="Arial" w:hAnsi="Arial" w:cs="Arial"/>
                <w:i/>
                <w:color w:val="000000"/>
                <w:sz w:val="22"/>
                <w:szCs w:val="22"/>
              </w:rPr>
              <w:t>3,8 l</w:t>
            </w: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i mocy min. 10</w:t>
            </w:r>
            <w:r w:rsidR="006C3E9E">
              <w:rPr>
                <w:rFonts w:ascii="Arial" w:hAnsi="Arial" w:cs="Arial"/>
                <w:i/>
                <w:color w:val="000000"/>
                <w:sz w:val="22"/>
                <w:szCs w:val="22"/>
              </w:rPr>
              <w:t>3</w:t>
            </w:r>
            <w:bookmarkStart w:id="0" w:name="_GoBack"/>
            <w:bookmarkEnd w:id="0"/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KM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F28E6" w:rsidRPr="004F28E6" w:rsidRDefault="007E316F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…</w:t>
            </w:r>
            <w:r w:rsidR="004F28E6"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..... /moc……………………..</w:t>
            </w: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8"/>
        </w:trPr>
        <w:tc>
          <w:tcPr>
            <w:tcW w:w="648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napęd na cztery koła (4WD), załączany elektrohydraulicznie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 </w:t>
            </w:r>
          </w:p>
        </w:tc>
      </w:tr>
      <w:tr w:rsidR="004F28E6" w:rsidRPr="004F28E6" w:rsidTr="00A05BDF">
        <w:trPr>
          <w:trHeight w:val="33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skrzynia biegów mechaniczna </w:t>
            </w:r>
            <w:smartTag w:uri="urn:schemas-microsoft-com:office:smarttags" w:element="metricconverter">
              <w:smartTagPr>
                <w:attr w:name="ProductID" w:val="40 km/h"/>
              </w:smartTagPr>
              <w:r w:rsidRPr="004F28E6">
                <w:rPr>
                  <w:rFonts w:ascii="Arial" w:hAnsi="Arial" w:cs="Arial"/>
                  <w:i/>
                  <w:color w:val="000000"/>
                  <w:sz w:val="22"/>
                  <w:szCs w:val="22"/>
                </w:rPr>
                <w:t>40 km/h</w:t>
              </w:r>
            </w:smartTag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z niezależnym sterowaniem sprzęgła WOM i rewersem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mechanicznym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63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min. </w:t>
            </w:r>
            <w:r w:rsidR="007E316F"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I</w:t>
            </w: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lość przełożeń skrzyni biegów 20 x 20,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7E316F" w:rsidRPr="004F28E6" w:rsidTr="00A05BDF">
        <w:trPr>
          <w:trHeight w:val="363"/>
        </w:trPr>
        <w:tc>
          <w:tcPr>
            <w:tcW w:w="648" w:type="dxa"/>
            <w:shd w:val="clear" w:color="auto" w:fill="auto"/>
            <w:vAlign w:val="center"/>
          </w:tcPr>
          <w:p w:rsidR="007E316F" w:rsidRPr="004F28E6" w:rsidRDefault="007E316F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7E316F" w:rsidRPr="004F28E6" w:rsidRDefault="007E316F" w:rsidP="00414FC4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Biegi pełzające </w:t>
            </w:r>
            <w:r w:rsidR="00452B08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o prędkości </w:t>
            </w:r>
            <w:r w:rsidR="00336933" w:rsidRPr="0033693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200-</w:t>
            </w:r>
            <w:r w:rsidR="00414FC4" w:rsidRPr="0033693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420 </w:t>
            </w:r>
            <w:r w:rsidR="00452B08" w:rsidRPr="0033693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m/h</w:t>
            </w:r>
          </w:p>
        </w:tc>
        <w:tc>
          <w:tcPr>
            <w:tcW w:w="3420" w:type="dxa"/>
            <w:shd w:val="clear" w:color="auto" w:fill="auto"/>
          </w:tcPr>
          <w:p w:rsidR="007E316F" w:rsidRPr="004F28E6" w:rsidRDefault="007E316F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46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52B08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6</w:t>
            </w:r>
            <w:r w:rsidR="004F28E6"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14FC4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WOM mechaniczny 540 TUZ tylny z szybkozłączami o udźwigu min. </w:t>
            </w:r>
            <w:r w:rsidR="00F77C1B">
              <w:rPr>
                <w:rFonts w:ascii="Arial" w:hAnsi="Arial" w:cs="Arial"/>
                <w:i/>
                <w:color w:val="000000"/>
                <w:sz w:val="22"/>
                <w:szCs w:val="22"/>
              </w:rPr>
              <w:t>36</w:t>
            </w: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00 kg, sterowany </w:t>
            </w:r>
            <w:r w:rsidR="00414FC4">
              <w:rPr>
                <w:rFonts w:ascii="Arial" w:hAnsi="Arial" w:cs="Arial"/>
                <w:i/>
                <w:color w:val="000000"/>
                <w:sz w:val="22"/>
                <w:szCs w:val="22"/>
              </w:rPr>
              <w:t>mechanicznie</w:t>
            </w: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,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          </w:t>
            </w:r>
          </w:p>
        </w:tc>
      </w:tr>
      <w:tr w:rsidR="004F28E6" w:rsidRPr="004F28E6" w:rsidTr="00A05BDF">
        <w:trPr>
          <w:trHeight w:val="341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52B08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7</w:t>
            </w:r>
            <w:r w:rsidR="004F28E6"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6D4E70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TUZ przedni </w:t>
            </w:r>
            <w:r w:rsidR="006D4E70">
              <w:rPr>
                <w:rFonts w:ascii="Arial" w:hAnsi="Arial" w:cs="Arial"/>
                <w:i/>
                <w:color w:val="000000"/>
                <w:sz w:val="22"/>
                <w:szCs w:val="22"/>
              </w:rPr>
              <w:t>o udźwigu min. 2500 kg,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61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8.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tylny TUZ –II, 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61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9.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ilość wyjść hydrauliki- min. 6 gniazda,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43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10.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przyłącze hydrauliczne (1 para) na przód ciągnika,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hydraulika sterowana mechanicznie 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6E3DCC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zbiornik paliwa min</w:t>
            </w:r>
            <w:r w:rsidRPr="008620B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. 1</w:t>
            </w:r>
            <w:r w:rsidR="006E3DCC" w:rsidRPr="008620B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0</w:t>
            </w:r>
            <w:r w:rsidRPr="008620B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5 l,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13.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pompa hydrauliczna o wydajności min. 55 l/min.,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14.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6C3E9E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opony rozmiar</w:t>
            </w:r>
            <w:r w:rsidRPr="006D44B8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: tył min. </w:t>
            </w:r>
            <w:r w:rsidR="006D4E70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540/</w:t>
            </w:r>
            <w:r w:rsidR="006C3E9E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65</w:t>
            </w:r>
            <w:r w:rsidR="006D4E70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R34, przód min.480</w:t>
            </w:r>
            <w:r w:rsidRPr="006D44B8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/</w:t>
            </w:r>
            <w:r w:rsidR="006C3E9E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65</w:t>
            </w:r>
            <w:r w:rsidRPr="006D44B8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R24,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15.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instalacja pneumatyczna do hamowania przyczepy dwuobwodowa</w:t>
            </w:r>
            <w:r w:rsidR="00F77C1B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oraz jednoobwodowa</w:t>
            </w:r>
          </w:p>
        </w:tc>
        <w:tc>
          <w:tcPr>
            <w:tcW w:w="3420" w:type="dxa"/>
            <w:shd w:val="clear" w:color="auto" w:fill="auto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92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16.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6D4E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zaczep transportowy regulowany</w:t>
            </w:r>
            <w:r w:rsidR="006D4E7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automatyczny</w:t>
            </w:r>
            <w:r w:rsidR="006D4E70">
              <w:rPr>
                <w:rFonts w:ascii="Arial" w:hAnsi="Arial" w:cs="Arial"/>
                <w:i/>
                <w:color w:val="000000"/>
                <w:sz w:val="22"/>
                <w:szCs w:val="22"/>
              </w:rPr>
              <w:br/>
            </w: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i listwa do przyczep jednoosiowych</w:t>
            </w:r>
            <w:r w:rsidR="006D4E7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17.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kabina z klimatyzacją,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18.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fotel operatora wyposażony w pas bezpieczeństwa, na zawieszeniu pneumatycznym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19.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radio,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20.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żółta lampa ostrzegawcza („kogut”),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4F28E6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lampy robocze przednie i tylne montowane na dachu, umożliwiające pracę w nocy,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4F28E6" w:rsidRPr="004F28E6" w:rsidTr="00A05BDF">
        <w:trPr>
          <w:trHeight w:val="359"/>
        </w:trPr>
        <w:tc>
          <w:tcPr>
            <w:tcW w:w="648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>22.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F28E6" w:rsidRPr="004F28E6" w:rsidRDefault="004F28E6" w:rsidP="008620B3">
            <w:pPr>
              <w:autoSpaceDN w:val="0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4F28E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ciągnik rolniczy spełnia polskie i europejskie wymogi w zakresie bezpieczeństwa oraz wymogi poruszania się po drogach publicznych, zgodnie z </w:t>
            </w:r>
            <w:r w:rsidRPr="008620B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przepisami ustawy  z dnia 20 czerwca 1997 r. – Prawo o ruchu drogowym (Dz. U. z 201</w:t>
            </w:r>
            <w:r w:rsidR="008620B3" w:rsidRPr="008620B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8 r., poz. 1990</w:t>
            </w:r>
            <w:r w:rsidRPr="008620B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8E6" w:rsidRPr="004F28E6" w:rsidRDefault="004F28E6" w:rsidP="004F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</w:tbl>
    <w:p w:rsidR="004F28E6" w:rsidRDefault="004F28E6" w:rsidP="004F28E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sz w:val="20"/>
          <w:szCs w:val="20"/>
        </w:rPr>
      </w:pPr>
    </w:p>
    <w:p w:rsidR="00C80D96" w:rsidRPr="00C80D96" w:rsidRDefault="00C80D96" w:rsidP="00C80D9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i/>
          <w:sz w:val="20"/>
          <w:szCs w:val="20"/>
        </w:rPr>
      </w:pPr>
    </w:p>
    <w:p w:rsidR="00C80D96" w:rsidRPr="00C80D96" w:rsidRDefault="00C80D96" w:rsidP="00C80D96">
      <w:pPr>
        <w:numPr>
          <w:ilvl w:val="0"/>
          <w:numId w:val="22"/>
        </w:num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  <w:szCs w:val="20"/>
        </w:rPr>
      </w:pPr>
      <w:r w:rsidRPr="00C80D96">
        <w:rPr>
          <w:i/>
          <w:sz w:val="20"/>
          <w:szCs w:val="20"/>
        </w:rPr>
        <w:t>Lata gwarancji: ……………………………………………...…………………………..</w:t>
      </w:r>
    </w:p>
    <w:p w:rsidR="00C80D96" w:rsidRPr="00C80D96" w:rsidRDefault="00C80D96" w:rsidP="00C80D9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b/>
          <w:i/>
          <w:sz w:val="20"/>
          <w:szCs w:val="20"/>
        </w:rPr>
      </w:pPr>
    </w:p>
    <w:p w:rsidR="00C80D96" w:rsidRPr="00241142" w:rsidRDefault="00C80D96" w:rsidP="00C80D96">
      <w:pPr>
        <w:numPr>
          <w:ilvl w:val="0"/>
          <w:numId w:val="22"/>
        </w:num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  <w:szCs w:val="20"/>
        </w:rPr>
      </w:pPr>
      <w:r w:rsidRPr="00C80D96">
        <w:rPr>
          <w:i/>
          <w:sz w:val="20"/>
          <w:szCs w:val="20"/>
        </w:rPr>
        <w:t>Częstotliwość przeglądów ................................................................................................</w:t>
      </w:r>
    </w:p>
    <w:p w:rsidR="00241142" w:rsidRDefault="00241142" w:rsidP="00241142">
      <w:pPr>
        <w:pStyle w:val="Akapitzlist"/>
        <w:rPr>
          <w:b/>
          <w:i/>
          <w:sz w:val="20"/>
          <w:szCs w:val="20"/>
        </w:rPr>
      </w:pPr>
    </w:p>
    <w:p w:rsidR="00241142" w:rsidRPr="00241142" w:rsidRDefault="00241142" w:rsidP="00C80D96">
      <w:pPr>
        <w:numPr>
          <w:ilvl w:val="0"/>
          <w:numId w:val="22"/>
        </w:num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  <w:szCs w:val="20"/>
        </w:rPr>
      </w:pPr>
      <w:r w:rsidRPr="00241142">
        <w:rPr>
          <w:i/>
          <w:sz w:val="20"/>
          <w:szCs w:val="20"/>
        </w:rPr>
        <w:t>Autoryzowany serwis gwarancyjny</w:t>
      </w:r>
      <w:r>
        <w:rPr>
          <w:b/>
          <w:i/>
          <w:sz w:val="20"/>
          <w:szCs w:val="20"/>
        </w:rPr>
        <w:t xml:space="preserve"> </w:t>
      </w:r>
      <w:r w:rsidRPr="00241142">
        <w:rPr>
          <w:i/>
          <w:sz w:val="20"/>
          <w:szCs w:val="20"/>
        </w:rPr>
        <w:t>…………………</w:t>
      </w:r>
      <w:r>
        <w:rPr>
          <w:i/>
          <w:sz w:val="20"/>
          <w:szCs w:val="20"/>
        </w:rPr>
        <w:t>………………………………</w:t>
      </w:r>
      <w:r w:rsidRPr="00241142">
        <w:rPr>
          <w:i/>
          <w:sz w:val="20"/>
          <w:szCs w:val="20"/>
        </w:rPr>
        <w:t>………………………………</w:t>
      </w:r>
    </w:p>
    <w:p w:rsidR="00241142" w:rsidRDefault="00241142" w:rsidP="00241142">
      <w:pPr>
        <w:pStyle w:val="Akapitzlist"/>
        <w:rPr>
          <w:b/>
          <w:i/>
          <w:sz w:val="20"/>
          <w:szCs w:val="20"/>
        </w:rPr>
      </w:pPr>
    </w:p>
    <w:p w:rsidR="00241142" w:rsidRPr="00241142" w:rsidRDefault="00241142" w:rsidP="00241142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w</w:t>
      </w:r>
      <w:r w:rsidRPr="00241142">
        <w:rPr>
          <w:i/>
          <w:sz w:val="20"/>
          <w:szCs w:val="20"/>
        </w:rPr>
        <w:t xml:space="preserve"> odległości od siedziby Zamawiającego w km ……………………..</w:t>
      </w:r>
    </w:p>
    <w:p w:rsidR="00C80D96" w:rsidRPr="00C80D96" w:rsidRDefault="00C80D96" w:rsidP="00C80D9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i/>
          <w:sz w:val="20"/>
          <w:szCs w:val="20"/>
        </w:rPr>
      </w:pPr>
    </w:p>
    <w:p w:rsidR="004F28E6" w:rsidRDefault="004F28E6" w:rsidP="004F28E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sz w:val="20"/>
          <w:szCs w:val="20"/>
        </w:rPr>
      </w:pPr>
    </w:p>
    <w:p w:rsidR="004F28E6" w:rsidRDefault="004F28E6" w:rsidP="004F28E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sz w:val="20"/>
          <w:szCs w:val="20"/>
        </w:rPr>
      </w:pPr>
    </w:p>
    <w:p w:rsidR="004F28E6" w:rsidRDefault="004F28E6" w:rsidP="004F28E6">
      <w:pPr>
        <w:tabs>
          <w:tab w:val="left" w:pos="18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hanging="284"/>
        <w:jc w:val="both"/>
        <w:rPr>
          <w:sz w:val="20"/>
          <w:szCs w:val="20"/>
        </w:rPr>
      </w:pPr>
    </w:p>
    <w:p w:rsidR="004F28E6" w:rsidRPr="008620B3" w:rsidRDefault="004F28E6" w:rsidP="004F28E6">
      <w:pPr>
        <w:tabs>
          <w:tab w:val="left" w:pos="2702"/>
        </w:tabs>
        <w:spacing w:line="220" w:lineRule="auto"/>
        <w:rPr>
          <w:color w:val="000000" w:themeColor="text1"/>
          <w:sz w:val="20"/>
          <w:szCs w:val="20"/>
        </w:rPr>
      </w:pPr>
    </w:p>
    <w:p w:rsidR="004F28E6" w:rsidRPr="008620B3" w:rsidRDefault="004F28E6" w:rsidP="004F28E6">
      <w:pPr>
        <w:tabs>
          <w:tab w:val="left" w:pos="2702"/>
        </w:tabs>
        <w:spacing w:line="220" w:lineRule="auto"/>
        <w:jc w:val="both"/>
        <w:rPr>
          <w:color w:val="000000" w:themeColor="text1"/>
          <w:sz w:val="20"/>
          <w:szCs w:val="20"/>
        </w:rPr>
      </w:pPr>
      <w:r w:rsidRPr="008620B3">
        <w:rPr>
          <w:color w:val="000000" w:themeColor="text1"/>
          <w:sz w:val="20"/>
          <w:szCs w:val="20"/>
        </w:rPr>
        <w:t xml:space="preserve">Wszystkie pozycje w powyższej ofercie powinny być wypełnione. Nieuwzględnienie w tabeli chociażby jednej </w:t>
      </w:r>
      <w:r w:rsidRPr="008620B3">
        <w:rPr>
          <w:color w:val="000000" w:themeColor="text1"/>
          <w:sz w:val="20"/>
          <w:szCs w:val="20"/>
        </w:rPr>
        <w:br/>
        <w:t>z wymaganych pozycji spowoduje</w:t>
      </w:r>
      <w:r w:rsidRPr="008620B3">
        <w:rPr>
          <w:b/>
          <w:bCs/>
          <w:color w:val="000000" w:themeColor="text1"/>
          <w:sz w:val="20"/>
          <w:szCs w:val="20"/>
        </w:rPr>
        <w:t xml:space="preserve"> odrzucenie oferty.</w:t>
      </w: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color w:val="FF0000"/>
          <w:sz w:val="20"/>
          <w:szCs w:val="20"/>
        </w:rPr>
      </w:pPr>
      <w:r w:rsidRPr="004F28E6">
        <w:rPr>
          <w:color w:val="FF0000"/>
          <w:sz w:val="20"/>
          <w:szCs w:val="20"/>
        </w:rPr>
        <w:t xml:space="preserve">  </w:t>
      </w: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sz w:val="20"/>
          <w:szCs w:val="20"/>
        </w:rPr>
      </w:pP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sz w:val="20"/>
          <w:szCs w:val="20"/>
        </w:rPr>
      </w:pP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sz w:val="20"/>
          <w:szCs w:val="20"/>
        </w:rPr>
      </w:pP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sz w:val="20"/>
          <w:szCs w:val="20"/>
        </w:rPr>
      </w:pPr>
    </w:p>
    <w:p w:rsidR="004F28E6" w:rsidRPr="004F28E6" w:rsidRDefault="004F28E6" w:rsidP="004F28E6">
      <w:pPr>
        <w:tabs>
          <w:tab w:val="left" w:pos="2702"/>
        </w:tabs>
        <w:spacing w:line="220" w:lineRule="auto"/>
        <w:jc w:val="right"/>
        <w:rPr>
          <w:sz w:val="20"/>
          <w:szCs w:val="20"/>
        </w:rPr>
      </w:pPr>
      <w:r w:rsidRPr="004F28E6">
        <w:rPr>
          <w:sz w:val="20"/>
          <w:szCs w:val="20"/>
        </w:rPr>
        <w:t>..........................................................................</w:t>
      </w:r>
    </w:p>
    <w:p w:rsidR="004F28E6" w:rsidRPr="004F28E6" w:rsidRDefault="004F28E6" w:rsidP="004F28E6">
      <w:pPr>
        <w:tabs>
          <w:tab w:val="left" w:pos="2702"/>
        </w:tabs>
        <w:spacing w:line="220" w:lineRule="auto"/>
        <w:jc w:val="center"/>
        <w:rPr>
          <w:sz w:val="18"/>
          <w:szCs w:val="18"/>
        </w:rPr>
      </w:pPr>
      <w:r w:rsidRPr="004F28E6">
        <w:rPr>
          <w:sz w:val="20"/>
          <w:szCs w:val="20"/>
        </w:rPr>
        <w:tab/>
      </w:r>
      <w:r w:rsidRPr="004F28E6">
        <w:rPr>
          <w:sz w:val="20"/>
          <w:szCs w:val="20"/>
        </w:rPr>
        <w:tab/>
      </w:r>
      <w:r w:rsidRPr="004F28E6">
        <w:rPr>
          <w:sz w:val="20"/>
          <w:szCs w:val="20"/>
        </w:rPr>
        <w:tab/>
      </w:r>
      <w:r w:rsidRPr="004F28E6">
        <w:rPr>
          <w:sz w:val="20"/>
          <w:szCs w:val="20"/>
        </w:rPr>
        <w:tab/>
      </w:r>
      <w:r w:rsidRPr="004F28E6">
        <w:rPr>
          <w:sz w:val="20"/>
          <w:szCs w:val="20"/>
        </w:rPr>
        <w:tab/>
      </w:r>
      <w:r w:rsidRPr="004F28E6">
        <w:rPr>
          <w:sz w:val="20"/>
          <w:szCs w:val="20"/>
        </w:rPr>
        <w:tab/>
      </w:r>
      <w:r w:rsidRPr="004F28E6">
        <w:rPr>
          <w:sz w:val="20"/>
          <w:szCs w:val="20"/>
        </w:rPr>
        <w:tab/>
      </w:r>
      <w:r w:rsidRPr="004F28E6">
        <w:rPr>
          <w:sz w:val="18"/>
          <w:szCs w:val="18"/>
        </w:rPr>
        <w:t>podpis upełnomocnionego(</w:t>
      </w:r>
      <w:proofErr w:type="spellStart"/>
      <w:r w:rsidRPr="004F28E6">
        <w:rPr>
          <w:sz w:val="18"/>
          <w:szCs w:val="18"/>
        </w:rPr>
        <w:t>ych</w:t>
      </w:r>
      <w:proofErr w:type="spellEnd"/>
      <w:r w:rsidRPr="004F28E6">
        <w:rPr>
          <w:sz w:val="18"/>
          <w:szCs w:val="18"/>
        </w:rPr>
        <w:t xml:space="preserve">) </w:t>
      </w:r>
    </w:p>
    <w:p w:rsidR="004F28E6" w:rsidRPr="004F28E6" w:rsidRDefault="004F28E6" w:rsidP="004F28E6">
      <w:pPr>
        <w:tabs>
          <w:tab w:val="left" w:pos="2702"/>
          <w:tab w:val="left" w:pos="6804"/>
        </w:tabs>
        <w:spacing w:line="220" w:lineRule="auto"/>
        <w:jc w:val="center"/>
        <w:rPr>
          <w:sz w:val="18"/>
          <w:szCs w:val="18"/>
        </w:rPr>
      </w:pPr>
      <w:r w:rsidRPr="004F28E6">
        <w:rPr>
          <w:sz w:val="18"/>
          <w:szCs w:val="18"/>
        </w:rPr>
        <w:tab/>
      </w:r>
      <w:r w:rsidRPr="004F28E6">
        <w:rPr>
          <w:sz w:val="18"/>
          <w:szCs w:val="18"/>
        </w:rPr>
        <w:tab/>
        <w:t>przedstawiciela(i) Wykonawcy</w:t>
      </w:r>
    </w:p>
    <w:p w:rsidR="004F28E6" w:rsidRPr="004F28E6" w:rsidRDefault="004F28E6" w:rsidP="004F28E6">
      <w:pPr>
        <w:tabs>
          <w:tab w:val="left" w:pos="2702"/>
        </w:tabs>
        <w:spacing w:line="220" w:lineRule="auto"/>
        <w:rPr>
          <w:sz w:val="18"/>
          <w:szCs w:val="18"/>
        </w:rPr>
      </w:pPr>
      <w:r w:rsidRPr="004F28E6">
        <w:rPr>
          <w:sz w:val="18"/>
          <w:szCs w:val="18"/>
        </w:rPr>
        <w:t xml:space="preserve"> </w:t>
      </w:r>
    </w:p>
    <w:p w:rsidR="00EA46EA" w:rsidRDefault="004F28E6" w:rsidP="004F28E6">
      <w:pPr>
        <w:jc w:val="both"/>
        <w:rPr>
          <w:sz w:val="22"/>
        </w:rPr>
      </w:pPr>
      <w:r w:rsidRPr="004F28E6">
        <w:rPr>
          <w:sz w:val="20"/>
          <w:szCs w:val="20"/>
        </w:rPr>
        <w:br w:type="page"/>
      </w:r>
    </w:p>
    <w:p w:rsidR="00B33CDB" w:rsidRPr="00CB6D93" w:rsidRDefault="00B33CDB" w:rsidP="00B33CDB">
      <w:pPr>
        <w:spacing w:line="480" w:lineRule="auto"/>
        <w:jc w:val="right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lastRenderedPageBreak/>
        <w:t>Załącznik nr 3</w:t>
      </w:r>
    </w:p>
    <w:p w:rsidR="00B33CDB" w:rsidRPr="00CB6D93" w:rsidRDefault="00B33CDB" w:rsidP="00B33CDB">
      <w:pPr>
        <w:spacing w:line="480" w:lineRule="auto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Wykonawca:</w:t>
      </w:r>
    </w:p>
    <w:p w:rsidR="00B33CDB" w:rsidRPr="00CB6D93" w:rsidRDefault="00B33CDB" w:rsidP="00B33CDB">
      <w:pPr>
        <w:spacing w:line="480" w:lineRule="auto"/>
        <w:ind w:right="5954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…………………………………………………………………………</w:t>
      </w:r>
    </w:p>
    <w:p w:rsidR="00B33CDB" w:rsidRPr="00CB6D93" w:rsidRDefault="00B33CDB" w:rsidP="00B33CDB">
      <w:pPr>
        <w:spacing w:after="160" w:line="259" w:lineRule="auto"/>
        <w:ind w:right="5953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CEiDG</w:t>
      </w:r>
      <w:proofErr w:type="spellEnd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)</w:t>
      </w:r>
    </w:p>
    <w:p w:rsidR="00B33CDB" w:rsidRPr="00CB6D93" w:rsidRDefault="00B33CDB" w:rsidP="00B33CDB">
      <w:pPr>
        <w:spacing w:line="480" w:lineRule="auto"/>
        <w:rPr>
          <w:rFonts w:eastAsia="Calibri"/>
          <w:color w:val="000000" w:themeColor="text1"/>
          <w:sz w:val="21"/>
          <w:szCs w:val="21"/>
          <w:u w:val="single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u w:val="single"/>
          <w:lang w:eastAsia="en-US"/>
        </w:rPr>
        <w:t>reprezentowany przez:</w:t>
      </w:r>
    </w:p>
    <w:p w:rsidR="00B33CDB" w:rsidRPr="00CB6D93" w:rsidRDefault="00B33CDB" w:rsidP="00B33CDB">
      <w:pPr>
        <w:spacing w:line="480" w:lineRule="auto"/>
        <w:ind w:right="5954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…………………………………………………………………………</w:t>
      </w:r>
    </w:p>
    <w:p w:rsidR="00B33CDB" w:rsidRPr="00CB6D93" w:rsidRDefault="00B33CDB" w:rsidP="00B33CDB">
      <w:pPr>
        <w:spacing w:line="259" w:lineRule="auto"/>
        <w:ind w:right="5953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(imię, nazwisko, stanowisko/podstawa do  reprezentacji)</w:t>
      </w:r>
    </w:p>
    <w:p w:rsidR="00B33CDB" w:rsidRPr="00CB6D93" w:rsidRDefault="00B33CDB" w:rsidP="00B33CDB">
      <w:pPr>
        <w:spacing w:after="160" w:line="259" w:lineRule="auto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after="120" w:line="360" w:lineRule="auto"/>
        <w:jc w:val="center"/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</w:pPr>
      <w:r w:rsidRPr="00CB6D93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 xml:space="preserve">Oświadczenie wykonawcy </w:t>
      </w:r>
    </w:p>
    <w:p w:rsidR="00B33CDB" w:rsidRPr="00CB6D93" w:rsidRDefault="00B33CDB" w:rsidP="00B33CDB">
      <w:pPr>
        <w:spacing w:line="360" w:lineRule="auto"/>
        <w:jc w:val="center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 xml:space="preserve">składane na podstawie art. 25a ust. 1 ustawy z dnia 29 stycznia 2004 r. </w:t>
      </w:r>
    </w:p>
    <w:p w:rsidR="00B33CDB" w:rsidRPr="00CB6D93" w:rsidRDefault="00B33CDB" w:rsidP="00B33CDB">
      <w:pPr>
        <w:spacing w:line="360" w:lineRule="auto"/>
        <w:jc w:val="center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 xml:space="preserve"> Prawo zamówień publicznych (dalej jako: ustawa </w:t>
      </w:r>
      <w:proofErr w:type="spellStart"/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Pzp</w:t>
      </w:r>
      <w:proofErr w:type="spellEnd"/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 xml:space="preserve">), </w:t>
      </w:r>
    </w:p>
    <w:p w:rsidR="00B33CDB" w:rsidRPr="00CB6D93" w:rsidRDefault="00B33CDB" w:rsidP="00B33CDB">
      <w:pPr>
        <w:spacing w:before="120" w:line="360" w:lineRule="auto"/>
        <w:jc w:val="center"/>
        <w:rPr>
          <w:rFonts w:eastAsia="Calibri"/>
          <w:b/>
          <w:color w:val="000000" w:themeColor="text1"/>
          <w:sz w:val="21"/>
          <w:szCs w:val="21"/>
          <w:u w:val="single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u w:val="single"/>
          <w:lang w:eastAsia="en-US"/>
        </w:rPr>
        <w:t xml:space="preserve">DOTYCZĄCE SPEŁNIANIA WARUNKÓW UDZIAŁU W POSTĘPOWANIU </w:t>
      </w:r>
      <w:r w:rsidRPr="00CB6D93">
        <w:rPr>
          <w:rFonts w:eastAsia="Calibri"/>
          <w:b/>
          <w:color w:val="000000" w:themeColor="text1"/>
          <w:sz w:val="21"/>
          <w:szCs w:val="21"/>
          <w:u w:val="single"/>
          <w:lang w:eastAsia="en-US"/>
        </w:rPr>
        <w:br/>
      </w:r>
    </w:p>
    <w:p w:rsidR="00B33CDB" w:rsidRPr="00CB6D93" w:rsidRDefault="00B33CDB" w:rsidP="00B33CDB">
      <w:pPr>
        <w:spacing w:line="259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hd w:val="clear" w:color="auto" w:fill="FFFFFF"/>
        <w:spacing w:after="160" w:line="259" w:lineRule="auto"/>
        <w:jc w:val="both"/>
        <w:rPr>
          <w:rFonts w:eastAsia="Calibri"/>
          <w:b/>
          <w:color w:val="000000" w:themeColor="text1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>Na potrzeby postępowania o udzielenie zamówienia publicznego pn. „</w:t>
      </w:r>
      <w:r w:rsidR="00CB6D93" w:rsidRPr="00CB6D93">
        <w:rPr>
          <w:rFonts w:eastAsia="Calibri"/>
          <w:b/>
          <w:bCs/>
          <w:iCs/>
          <w:color w:val="000000" w:themeColor="text1"/>
          <w:sz w:val="20"/>
          <w:szCs w:val="20"/>
        </w:rPr>
        <w:t>Zakup ciągnika</w:t>
      </w:r>
      <w:r w:rsidRPr="00CB6D93">
        <w:rPr>
          <w:rFonts w:eastAsia="Calibri"/>
          <w:b/>
          <w:bCs/>
          <w:iCs/>
          <w:color w:val="000000" w:themeColor="text1"/>
          <w:sz w:val="20"/>
          <w:szCs w:val="20"/>
        </w:rPr>
        <w:t>”</w:t>
      </w:r>
      <w:r w:rsidRPr="00CB6D93">
        <w:rPr>
          <w:rFonts w:eastAsia="Calibri"/>
          <w:b/>
          <w:iCs/>
          <w:color w:val="000000" w:themeColor="text1"/>
          <w:sz w:val="20"/>
          <w:szCs w:val="20"/>
        </w:rPr>
        <w:t xml:space="preserve">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>oświadczam, co następuje</w:t>
      </w:r>
      <w:r w:rsidRPr="00CB6D93">
        <w:rPr>
          <w:rFonts w:eastAsia="Calibri"/>
          <w:color w:val="000000" w:themeColor="text1"/>
          <w:sz w:val="22"/>
          <w:szCs w:val="22"/>
          <w:lang w:eastAsia="en-US"/>
        </w:rPr>
        <w:t>:</w:t>
      </w:r>
    </w:p>
    <w:p w:rsidR="00B33CDB" w:rsidRPr="00CB6D93" w:rsidRDefault="00B33CDB" w:rsidP="00B33CDB">
      <w:pPr>
        <w:spacing w:line="360" w:lineRule="auto"/>
        <w:ind w:firstLine="709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hd w:val="clear" w:color="auto" w:fill="BFBFBF"/>
        <w:spacing w:line="360" w:lineRule="auto"/>
        <w:jc w:val="both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INFORMACJA DOTYCZĄCA WYKONAWCY: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bCs/>
          <w:color w:val="000000" w:themeColor="text1"/>
          <w:sz w:val="22"/>
          <w:szCs w:val="22"/>
          <w:lang w:eastAsia="en-US"/>
        </w:rPr>
      </w:pPr>
      <w:r w:rsidRPr="00CB6D93">
        <w:rPr>
          <w:rFonts w:eastAsia="Calibri"/>
          <w:color w:val="000000" w:themeColor="text1"/>
          <w:sz w:val="22"/>
          <w:szCs w:val="22"/>
          <w:lang w:eastAsia="en-US"/>
        </w:rPr>
        <w:t xml:space="preserve">Oświadczam, że spełniam </w:t>
      </w:r>
      <w:r w:rsidRPr="00CB6D93">
        <w:rPr>
          <w:rFonts w:eastAsia="Calibri"/>
          <w:bCs/>
          <w:color w:val="000000" w:themeColor="text1"/>
          <w:sz w:val="22"/>
          <w:szCs w:val="22"/>
          <w:lang w:eastAsia="en-US"/>
        </w:rPr>
        <w:t xml:space="preserve">warunki udziału w postępowaniu określone przez zamawiającego </w:t>
      </w:r>
      <w:r w:rsidRPr="00CB6D93">
        <w:rPr>
          <w:rFonts w:eastAsia="Calibri"/>
          <w:bCs/>
          <w:color w:val="000000" w:themeColor="text1"/>
          <w:sz w:val="22"/>
          <w:szCs w:val="22"/>
          <w:lang w:eastAsia="en-US"/>
        </w:rPr>
        <w:br/>
        <w:t>w Specyfikacji Istotnych Warunków Zamówienia i Ogłoszeniu o zamówieniu.</w:t>
      </w: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18"/>
          <w:szCs w:val="18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dnia ………….……. r.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</w:p>
    <w:p w:rsidR="00B33CDB" w:rsidRPr="00CB6D93" w:rsidRDefault="00B33CDB" w:rsidP="00B33CDB">
      <w:pPr>
        <w:shd w:val="clear" w:color="auto" w:fill="BFBFBF"/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INFORMACJA W ZWIĄZKU Z POLEGANIEM NA ZASOBACH INNYCH PODMIOTÓW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: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Oświadczam, że w celu wykazania spełniania warunków udziału w postępowaniu, określonych przez zamawiającego 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siwz</w:t>
      </w:r>
      <w:proofErr w:type="spellEnd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 polegam na zasobach następującego/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ych</w:t>
      </w:r>
      <w:proofErr w:type="spellEnd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 podmiotu/ów: ……………………………………………………………………….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lastRenderedPageBreak/>
        <w:t xml:space="preserve">…………………………………………………………………………………………………………………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 xml:space="preserve">(wskazać podmiot i określić odpowiedni zakres dla wskazanego podmiotu).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18"/>
          <w:szCs w:val="18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dnia ………….……. r.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</w:p>
    <w:p w:rsidR="00B33CDB" w:rsidRPr="00CB6D93" w:rsidRDefault="00B33CDB" w:rsidP="00B33CDB">
      <w:pPr>
        <w:shd w:val="clear" w:color="auto" w:fill="BFBFBF"/>
        <w:spacing w:line="360" w:lineRule="auto"/>
        <w:jc w:val="both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OŚWIADCZENIE DOTYCZĄCE PODANYCH INFORMACJI:</w:t>
      </w: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18"/>
          <w:szCs w:val="18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dnia ………….……. r.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after="160"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pacing w:after="120" w:line="259" w:lineRule="auto"/>
        <w:ind w:left="993" w:hanging="993"/>
        <w:jc w:val="both"/>
        <w:rPr>
          <w:rFonts w:eastAsia="Calibri"/>
          <w:i/>
          <w:color w:val="000000" w:themeColor="text1"/>
          <w:spacing w:val="4"/>
          <w:sz w:val="18"/>
          <w:szCs w:val="18"/>
          <w:lang w:eastAsia="en-US"/>
        </w:rPr>
      </w:pPr>
      <w:r w:rsidRPr="00CB6D93">
        <w:rPr>
          <w:rFonts w:eastAsia="Calibri"/>
          <w:i/>
          <w:color w:val="000000" w:themeColor="text1"/>
          <w:spacing w:val="4"/>
          <w:sz w:val="18"/>
          <w:szCs w:val="18"/>
          <w:lang w:eastAsia="en-US"/>
        </w:rPr>
        <w:t xml:space="preserve">UWAGA: </w:t>
      </w:r>
      <w:r w:rsidRPr="00CB6D93">
        <w:rPr>
          <w:rFonts w:eastAsia="Calibri"/>
          <w:i/>
          <w:color w:val="000000" w:themeColor="text1"/>
          <w:spacing w:val="4"/>
          <w:sz w:val="18"/>
          <w:szCs w:val="18"/>
          <w:lang w:eastAsia="en-US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B33CDB" w:rsidRPr="00CB6D93" w:rsidRDefault="00B33CDB" w:rsidP="00B33CDB">
      <w:pPr>
        <w:spacing w:after="160" w:line="36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en-US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color w:val="000000" w:themeColor="text1"/>
          <w:sz w:val="22"/>
        </w:rPr>
        <w:tab/>
      </w:r>
      <w:r w:rsidRPr="00CB6D93">
        <w:rPr>
          <w:color w:val="000000" w:themeColor="text1"/>
          <w:sz w:val="22"/>
        </w:rPr>
        <w:tab/>
      </w: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B33CDB">
      <w:pPr>
        <w:spacing w:line="259" w:lineRule="auto"/>
        <w:jc w:val="right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259" w:lineRule="auto"/>
        <w:jc w:val="right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259" w:lineRule="auto"/>
        <w:jc w:val="right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259" w:lineRule="auto"/>
        <w:jc w:val="right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b/>
          <w:color w:val="000000" w:themeColor="text1"/>
          <w:sz w:val="20"/>
          <w:szCs w:val="20"/>
          <w:lang w:eastAsia="en-US"/>
        </w:rPr>
        <w:t>Załącznik nr 4</w:t>
      </w:r>
    </w:p>
    <w:p w:rsidR="00B33CDB" w:rsidRPr="00CB6D93" w:rsidRDefault="00B33CDB" w:rsidP="00B33CDB">
      <w:pPr>
        <w:spacing w:line="259" w:lineRule="auto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b/>
          <w:color w:val="000000" w:themeColor="text1"/>
          <w:sz w:val="20"/>
          <w:szCs w:val="20"/>
          <w:lang w:eastAsia="en-US"/>
        </w:rPr>
        <w:t>Wykonawca:</w:t>
      </w:r>
    </w:p>
    <w:p w:rsidR="00B33CDB" w:rsidRPr="00CB6D93" w:rsidRDefault="00B33CDB" w:rsidP="00B33CDB">
      <w:pPr>
        <w:spacing w:line="480" w:lineRule="auto"/>
        <w:ind w:right="5954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</w:t>
      </w:r>
    </w:p>
    <w:p w:rsidR="00B33CDB" w:rsidRPr="00CB6D93" w:rsidRDefault="00B33CDB" w:rsidP="00B33CDB">
      <w:pPr>
        <w:spacing w:after="160" w:line="259" w:lineRule="auto"/>
        <w:ind w:right="5953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CEiDG</w:t>
      </w:r>
      <w:proofErr w:type="spellEnd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)</w:t>
      </w:r>
    </w:p>
    <w:p w:rsidR="00B33CDB" w:rsidRPr="00CB6D93" w:rsidRDefault="00B33CDB" w:rsidP="00B33CDB">
      <w:pPr>
        <w:spacing w:line="259" w:lineRule="auto"/>
        <w:rPr>
          <w:rFonts w:eastAsia="Calibri"/>
          <w:color w:val="000000" w:themeColor="text1"/>
          <w:sz w:val="20"/>
          <w:szCs w:val="20"/>
          <w:u w:val="single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u w:val="single"/>
          <w:lang w:eastAsia="en-US"/>
        </w:rPr>
        <w:t>reprezentowany przez:</w:t>
      </w:r>
    </w:p>
    <w:p w:rsidR="00B33CDB" w:rsidRPr="00CB6D93" w:rsidRDefault="00B33CDB" w:rsidP="00B33CDB">
      <w:pPr>
        <w:spacing w:line="480" w:lineRule="auto"/>
        <w:ind w:right="5954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480" w:lineRule="auto"/>
        <w:ind w:right="5954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</w:t>
      </w:r>
    </w:p>
    <w:p w:rsidR="00B33CDB" w:rsidRPr="00CB6D93" w:rsidRDefault="00B33CDB" w:rsidP="00B33CDB">
      <w:pPr>
        <w:spacing w:line="259" w:lineRule="auto"/>
        <w:ind w:right="5953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(imię, nazwisko, stanowisko/podstawa do reprezentacji)</w:t>
      </w:r>
    </w:p>
    <w:p w:rsidR="00B33CDB" w:rsidRPr="00CB6D93" w:rsidRDefault="00B33CDB" w:rsidP="00B33CDB">
      <w:pPr>
        <w:spacing w:after="120" w:line="360" w:lineRule="auto"/>
        <w:jc w:val="center"/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</w:pPr>
      <w:r w:rsidRPr="00CB6D93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 xml:space="preserve">Oświadczenie wykonawcy </w:t>
      </w:r>
    </w:p>
    <w:p w:rsidR="00B33CDB" w:rsidRPr="00CB6D93" w:rsidRDefault="00B33CDB" w:rsidP="00B33CDB">
      <w:pPr>
        <w:spacing w:line="360" w:lineRule="auto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składane na podstawie art. 25a ust. 1 ustawy z dnia 29 stycznia 2004 r. </w:t>
      </w:r>
    </w:p>
    <w:p w:rsidR="00B33CDB" w:rsidRPr="00CB6D93" w:rsidRDefault="00B33CDB" w:rsidP="00B33CDB">
      <w:pPr>
        <w:spacing w:line="360" w:lineRule="auto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 Prawo zamówień publicznych (dalej jako: ustawa </w:t>
      </w:r>
      <w:proofErr w:type="spellStart"/>
      <w:r w:rsidRPr="00CB6D93">
        <w:rPr>
          <w:rFonts w:eastAsia="Calibri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B6D93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), </w:t>
      </w:r>
    </w:p>
    <w:p w:rsidR="00B33CDB" w:rsidRPr="00CB6D93" w:rsidRDefault="00B33CDB" w:rsidP="00B33CDB">
      <w:pPr>
        <w:spacing w:before="120" w:line="360" w:lineRule="auto"/>
        <w:jc w:val="center"/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</w:pPr>
      <w:r w:rsidRPr="00CB6D93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>DOTYCZĄCE PRZESŁANEK WYKLUCZENIA Z POSTĘPOWANIA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</w:p>
    <w:p w:rsidR="00B33CDB" w:rsidRPr="00CB6D93" w:rsidRDefault="00B33CDB" w:rsidP="00B33CDB">
      <w:pPr>
        <w:shd w:val="clear" w:color="auto" w:fill="FFFFFF"/>
        <w:spacing w:after="160" w:line="259" w:lineRule="auto"/>
        <w:jc w:val="both"/>
        <w:rPr>
          <w:rFonts w:eastAsia="Calibri"/>
          <w:b/>
          <w:color w:val="000000" w:themeColor="text1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Na potrzeby postępowania o udzielenie zamówienia publicznego pn. </w:t>
      </w:r>
      <w:r w:rsidRPr="00CB6D93">
        <w:rPr>
          <w:rFonts w:eastAsia="Calibri"/>
          <w:b/>
          <w:color w:val="000000" w:themeColor="text1"/>
          <w:sz w:val="20"/>
          <w:szCs w:val="20"/>
        </w:rPr>
        <w:t>„</w:t>
      </w:r>
      <w:r w:rsidR="00CB6D93" w:rsidRPr="00CB6D93">
        <w:rPr>
          <w:rFonts w:eastAsia="Calibri"/>
          <w:b/>
          <w:bCs/>
          <w:iCs/>
          <w:color w:val="000000" w:themeColor="text1"/>
          <w:sz w:val="20"/>
          <w:szCs w:val="20"/>
        </w:rPr>
        <w:t>Zakup ciągnika</w:t>
      </w:r>
      <w:r w:rsidRPr="00CB6D93">
        <w:rPr>
          <w:rFonts w:eastAsia="Calibri"/>
          <w:b/>
          <w:bCs/>
          <w:iCs/>
          <w:color w:val="000000" w:themeColor="text1"/>
          <w:sz w:val="20"/>
          <w:szCs w:val="20"/>
        </w:rPr>
        <w:t>”</w:t>
      </w:r>
      <w:r w:rsidRPr="00CB6D93">
        <w:rPr>
          <w:rFonts w:eastAsia="Calibri"/>
          <w:b/>
          <w:iCs/>
          <w:color w:val="000000" w:themeColor="text1"/>
          <w:sz w:val="20"/>
          <w:szCs w:val="20"/>
        </w:rPr>
        <w:t xml:space="preserve">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>oświadczam, co następuje</w:t>
      </w:r>
      <w:r w:rsidRPr="00CB6D93">
        <w:rPr>
          <w:rFonts w:eastAsia="Calibri"/>
          <w:color w:val="000000" w:themeColor="text1"/>
          <w:sz w:val="22"/>
          <w:szCs w:val="22"/>
          <w:lang w:eastAsia="en-US"/>
        </w:rPr>
        <w:t>: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</w:p>
    <w:p w:rsidR="00B33CDB" w:rsidRPr="00CB6D93" w:rsidRDefault="00B33CDB" w:rsidP="00B33CDB">
      <w:pPr>
        <w:shd w:val="clear" w:color="auto" w:fill="BFBFBF"/>
        <w:spacing w:line="360" w:lineRule="auto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OŚWIADCZENIA DOTYCZĄCE WYKONAWCY:</w:t>
      </w:r>
    </w:p>
    <w:p w:rsidR="00B33CDB" w:rsidRPr="00CB6D93" w:rsidRDefault="00B33CDB" w:rsidP="00B33CDB">
      <w:pPr>
        <w:spacing w:line="360" w:lineRule="auto"/>
        <w:ind w:left="720"/>
        <w:contextualSpacing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</w:p>
    <w:p w:rsidR="00B33CDB" w:rsidRPr="00CB6D93" w:rsidRDefault="00B33CDB" w:rsidP="00B33CD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Oświadczam, że nie podlegam wykluczeniu z postępowania na podstawie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br/>
        <w:t xml:space="preserve">art. 24 ust 1 pkt 12-23 ustawy 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Pzp</w:t>
      </w:r>
      <w:proofErr w:type="spellEnd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.</w:t>
      </w:r>
    </w:p>
    <w:p w:rsidR="00B33CDB" w:rsidRPr="00CB6D93" w:rsidRDefault="00B33CDB" w:rsidP="00B33CD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Oświadczam, że nie podlegam wykluczeniu z postępowania na podstawie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br/>
        <w:t xml:space="preserve">art. 24 ust. 5 ustawy 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Pzp</w:t>
      </w:r>
      <w:proofErr w:type="spellEnd"/>
      <w:r w:rsidRPr="00CB6D93">
        <w:rPr>
          <w:rFonts w:eastAsia="Calibri"/>
          <w:color w:val="000000" w:themeColor="text1"/>
          <w:sz w:val="16"/>
          <w:szCs w:val="16"/>
          <w:lang w:eastAsia="en-US"/>
        </w:rPr>
        <w:t>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i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18"/>
          <w:szCs w:val="18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dnia ………….……. r.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i/>
          <w:color w:val="000000" w:themeColor="text1"/>
          <w:sz w:val="18"/>
          <w:szCs w:val="18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Pzp</w:t>
      </w:r>
      <w:proofErr w:type="spellEnd"/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 xml:space="preserve">(podać mającą zastosowanie podstawę wykluczenia spośród wymienionych w art. 24 ust. 1 pkt 13-14, 16-20 lub art. 24 ust. 5 ustawy </w:t>
      </w:r>
      <w:proofErr w:type="spellStart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Pzp</w:t>
      </w:r>
      <w:proofErr w:type="spellEnd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).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Jednocześnie oświadczam, że w związku z ww. okolicznością, na podstawie art. 24 ust. 8 ustawy 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Pzp</w:t>
      </w:r>
      <w:proofErr w:type="spellEnd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</w:t>
      </w:r>
      <w:r w:rsidRPr="00CB6D93">
        <w:rPr>
          <w:rFonts w:eastAsia="Calibri"/>
          <w:i/>
          <w:color w:val="000000" w:themeColor="text1"/>
          <w:sz w:val="20"/>
          <w:szCs w:val="20"/>
          <w:lang w:eastAsia="en-US"/>
        </w:rPr>
        <w:t xml:space="preserve">, 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dnia …………………. r.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</w:p>
    <w:p w:rsidR="00B33CDB" w:rsidRPr="00CB6D93" w:rsidRDefault="00B33CDB" w:rsidP="00B33CDB">
      <w:pPr>
        <w:shd w:val="clear" w:color="auto" w:fill="BFBFBF"/>
        <w:spacing w:line="360" w:lineRule="auto"/>
        <w:jc w:val="both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OŚWIADCZENIE DOTYCZĄCE PODMIOTU, NA KTÓREGO ZASOBY POWOŁUJE SIĘ WYKONAWCA: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i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Oświadczam, że następujący/e podmiot/y, na którego/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ych</w:t>
      </w:r>
      <w:proofErr w:type="spellEnd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 zasoby powołuję się w niniejszym postępowaniu, tj.: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…………………………………………………………………….………………………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(podać pełną nazwę/firmę, adres, a także w zależności od podmiotu: NIP, KRS/</w:t>
      </w:r>
      <w:proofErr w:type="spellStart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CEiDG</w:t>
      </w:r>
      <w:proofErr w:type="spellEnd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)</w:t>
      </w:r>
      <w:r w:rsidRPr="00CB6D93">
        <w:rPr>
          <w:rFonts w:eastAsia="Calibri"/>
          <w:i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nie podlega/ją wykluczeniu z postępowania o udzielenie zamówienia.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dnia …………………. r.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hd w:val="clear" w:color="auto" w:fill="BFBFBF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 xml:space="preserve">[UWAGA: zastosować tylko wtedy, gdy zamawiający przewidział możliwość, o której mowa w art. 25a ust. 5 pkt 2 ustawy </w:t>
      </w:r>
      <w:proofErr w:type="spellStart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Pzp</w:t>
      </w:r>
      <w:proofErr w:type="spellEnd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]</w:t>
      </w:r>
    </w:p>
    <w:p w:rsidR="00B33CDB" w:rsidRPr="00CB6D93" w:rsidRDefault="00B33CDB" w:rsidP="00B33CDB">
      <w:pPr>
        <w:shd w:val="clear" w:color="auto" w:fill="BFBFBF"/>
        <w:spacing w:line="360" w:lineRule="auto"/>
        <w:jc w:val="both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OŚWIADCZENIE DOTYCZĄCE PODWYKONAWCY NIEBĘDĄCEGO PODMIOTEM, NA KTÓREGO ZASOBY POWOŁUJE SIĘ WYKONAWCA: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Oświadczam, że następujący/e podmiot/y, będący/e podwykonawcą/</w:t>
      </w:r>
      <w:proofErr w:type="spellStart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ami</w:t>
      </w:r>
      <w:proofErr w:type="spellEnd"/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: ……………………………………………………………………..….……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(podać pełną nazwę/firmę, adres, a także w zależności od podmiotu: NIP, KRS/</w:t>
      </w:r>
      <w:proofErr w:type="spellStart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CEiDG</w:t>
      </w:r>
      <w:proofErr w:type="spellEnd"/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)</w:t>
      </w:r>
      <w:r w:rsidRPr="00CB6D93">
        <w:rPr>
          <w:rFonts w:eastAsia="Calibri"/>
          <w:color w:val="000000" w:themeColor="text1"/>
          <w:sz w:val="16"/>
          <w:szCs w:val="16"/>
          <w:lang w:eastAsia="en-US"/>
        </w:rPr>
        <w:t xml:space="preserve">,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nie podlega/ą wykluczeniu z postępowania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br/>
        <w:t>o udzielenie zamówienia.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dnia …………………. r.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hd w:val="clear" w:color="auto" w:fill="BFBFBF"/>
        <w:spacing w:line="360" w:lineRule="auto"/>
        <w:jc w:val="both"/>
        <w:rPr>
          <w:rFonts w:eastAsia="Calibri"/>
          <w:b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b/>
          <w:color w:val="000000" w:themeColor="text1"/>
          <w:sz w:val="21"/>
          <w:szCs w:val="21"/>
          <w:lang w:eastAsia="en-US"/>
        </w:rPr>
        <w:t>OŚWIADCZENIE DOTYCZĄCE PODANYCH INFORMACJI: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1"/>
          <w:szCs w:val="21"/>
          <w:lang w:eastAsia="en-US"/>
        </w:rPr>
      </w:pP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…………….……. </w:t>
      </w: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(miejscowość),</w:t>
      </w:r>
      <w:r w:rsidRPr="00CB6D93">
        <w:rPr>
          <w:rFonts w:eastAsia="Calibri"/>
          <w:i/>
          <w:color w:val="000000" w:themeColor="text1"/>
          <w:sz w:val="20"/>
          <w:szCs w:val="20"/>
          <w:lang w:eastAsia="en-US"/>
        </w:rPr>
        <w:t xml:space="preserve"> </w:t>
      </w:r>
      <w:r w:rsidRPr="00CB6D93">
        <w:rPr>
          <w:rFonts w:eastAsia="Calibri"/>
          <w:color w:val="000000" w:themeColor="text1"/>
          <w:sz w:val="21"/>
          <w:szCs w:val="21"/>
          <w:lang w:eastAsia="en-US"/>
        </w:rPr>
        <w:t>dnia …………………. r.</w:t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B33CDB" w:rsidRPr="00CB6D93" w:rsidRDefault="00B33CDB" w:rsidP="00B33CDB">
      <w:pPr>
        <w:spacing w:line="360" w:lineRule="auto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</w:r>
      <w:r w:rsidRPr="00CB6D93">
        <w:rPr>
          <w:rFonts w:eastAsia="Calibri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:rsidR="00B33CDB" w:rsidRPr="00CB6D93" w:rsidRDefault="00B33CDB" w:rsidP="00B33CDB">
      <w:pPr>
        <w:spacing w:line="360" w:lineRule="auto"/>
        <w:ind w:left="5664" w:firstLine="708"/>
        <w:jc w:val="both"/>
        <w:rPr>
          <w:rFonts w:eastAsia="Calibri"/>
          <w:i/>
          <w:color w:val="000000" w:themeColor="text1"/>
          <w:sz w:val="16"/>
          <w:szCs w:val="16"/>
          <w:lang w:eastAsia="en-US"/>
        </w:rPr>
      </w:pPr>
      <w:r w:rsidRPr="00CB6D93">
        <w:rPr>
          <w:rFonts w:eastAsia="Calibri"/>
          <w:i/>
          <w:color w:val="000000" w:themeColor="text1"/>
          <w:sz w:val="16"/>
          <w:szCs w:val="16"/>
          <w:lang w:eastAsia="en-US"/>
        </w:rPr>
        <w:t>(podpis)</w:t>
      </w:r>
    </w:p>
    <w:p w:rsidR="00B33CDB" w:rsidRPr="00CB6D93" w:rsidRDefault="00B33CDB" w:rsidP="00B33CDB">
      <w:pPr>
        <w:spacing w:after="120" w:line="259" w:lineRule="auto"/>
        <w:ind w:left="993" w:hanging="993"/>
        <w:jc w:val="both"/>
        <w:rPr>
          <w:rFonts w:eastAsia="Calibri"/>
          <w:i/>
          <w:color w:val="000000" w:themeColor="text1"/>
          <w:spacing w:val="4"/>
          <w:sz w:val="18"/>
          <w:szCs w:val="18"/>
          <w:lang w:eastAsia="en-US"/>
        </w:rPr>
      </w:pPr>
      <w:r w:rsidRPr="00CB6D93">
        <w:rPr>
          <w:rFonts w:eastAsia="Calibri"/>
          <w:i/>
          <w:color w:val="000000" w:themeColor="text1"/>
          <w:spacing w:val="4"/>
          <w:sz w:val="18"/>
          <w:szCs w:val="18"/>
          <w:lang w:eastAsia="en-US"/>
        </w:rPr>
        <w:t xml:space="preserve">UWAGA: </w:t>
      </w:r>
      <w:r w:rsidRPr="00CB6D93">
        <w:rPr>
          <w:rFonts w:eastAsia="Calibri"/>
          <w:i/>
          <w:color w:val="000000" w:themeColor="text1"/>
          <w:spacing w:val="4"/>
          <w:sz w:val="18"/>
          <w:szCs w:val="18"/>
          <w:lang w:eastAsia="en-US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B33CDB" w:rsidRPr="00CB6D93" w:rsidRDefault="00B33CDB" w:rsidP="00EA46EA">
      <w:pPr>
        <w:jc w:val="right"/>
        <w:rPr>
          <w:i/>
          <w:iCs/>
          <w:color w:val="000000" w:themeColor="text1"/>
          <w:sz w:val="22"/>
        </w:rPr>
      </w:pPr>
    </w:p>
    <w:p w:rsidR="00EA46EA" w:rsidRPr="00CB6D93" w:rsidRDefault="00EA46EA" w:rsidP="00EA46EA">
      <w:pPr>
        <w:jc w:val="right"/>
        <w:rPr>
          <w:i/>
          <w:iCs/>
          <w:color w:val="000000" w:themeColor="text1"/>
          <w:sz w:val="22"/>
        </w:rPr>
      </w:pPr>
      <w:r w:rsidRPr="00CB6D93">
        <w:rPr>
          <w:i/>
          <w:iCs/>
          <w:color w:val="000000" w:themeColor="text1"/>
          <w:sz w:val="22"/>
        </w:rPr>
        <w:lastRenderedPageBreak/>
        <w:t xml:space="preserve">Załącznik nr </w:t>
      </w:r>
      <w:r w:rsidR="00B33CDB" w:rsidRPr="00CB6D93">
        <w:rPr>
          <w:i/>
          <w:iCs/>
          <w:color w:val="000000" w:themeColor="text1"/>
          <w:sz w:val="22"/>
        </w:rPr>
        <w:t>5</w:t>
      </w:r>
      <w:r w:rsidRPr="00CB6D93">
        <w:rPr>
          <w:i/>
          <w:iCs/>
          <w:color w:val="000000" w:themeColor="text1"/>
          <w:sz w:val="22"/>
        </w:rPr>
        <w:t xml:space="preserve"> do SIWZ</w:t>
      </w:r>
    </w:p>
    <w:p w:rsidR="00EA46EA" w:rsidRPr="00CB6D93" w:rsidRDefault="00EA46EA" w:rsidP="00EA46EA">
      <w:pPr>
        <w:jc w:val="both"/>
        <w:rPr>
          <w:i/>
          <w:iCs/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i/>
          <w:iCs/>
          <w:color w:val="000000" w:themeColor="text1"/>
          <w:sz w:val="22"/>
        </w:rPr>
      </w:pPr>
    </w:p>
    <w:p w:rsidR="00EA46EA" w:rsidRPr="00CB6D93" w:rsidRDefault="00EA46EA" w:rsidP="00EA46EA">
      <w:pPr>
        <w:jc w:val="center"/>
        <w:rPr>
          <w:b/>
          <w:bCs/>
          <w:color w:val="000000" w:themeColor="text1"/>
          <w:sz w:val="22"/>
        </w:rPr>
      </w:pPr>
      <w:r w:rsidRPr="00CB6D93">
        <w:rPr>
          <w:b/>
          <w:bCs/>
          <w:color w:val="000000" w:themeColor="text1"/>
          <w:sz w:val="22"/>
        </w:rPr>
        <w:t>OŚWIADCZENIE</w:t>
      </w: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  <w:r w:rsidRPr="00CB6D93">
        <w:rPr>
          <w:b/>
          <w:bCs/>
          <w:color w:val="000000" w:themeColor="text1"/>
          <w:sz w:val="22"/>
        </w:rPr>
        <w:t xml:space="preserve">o przynależności lub braku przynależności do tej samej grupy kapitałowej w rozumieniu ustawy z dnia 16 lutego 2007 r. o ochronie konkurencji i konsumentów (Dz. U. z 2015 </w:t>
      </w:r>
      <w:proofErr w:type="spellStart"/>
      <w:r w:rsidRPr="00CB6D93">
        <w:rPr>
          <w:b/>
          <w:bCs/>
          <w:color w:val="000000" w:themeColor="text1"/>
          <w:sz w:val="22"/>
        </w:rPr>
        <w:t>r.poz</w:t>
      </w:r>
      <w:proofErr w:type="spellEnd"/>
      <w:r w:rsidRPr="00CB6D93">
        <w:rPr>
          <w:b/>
          <w:bCs/>
          <w:color w:val="000000" w:themeColor="text1"/>
          <w:sz w:val="22"/>
        </w:rPr>
        <w:t>. 184, 1618 i 1634)</w:t>
      </w: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color w:val="000000" w:themeColor="text1"/>
          <w:sz w:val="22"/>
        </w:rPr>
        <w:t>Dotyczy postępowania o udzielenie zamówienia publicznego na:</w:t>
      </w: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  <w:r w:rsidRPr="00CB6D93">
        <w:rPr>
          <w:b/>
          <w:bCs/>
          <w:color w:val="000000" w:themeColor="text1"/>
          <w:sz w:val="22"/>
        </w:rPr>
        <w:t>„</w:t>
      </w:r>
      <w:r w:rsidR="00CB6D93" w:rsidRPr="00CB6D93">
        <w:rPr>
          <w:b/>
          <w:bCs/>
          <w:iCs/>
          <w:color w:val="000000" w:themeColor="text1"/>
          <w:sz w:val="22"/>
        </w:rPr>
        <w:t>Zakup ciągnika</w:t>
      </w:r>
      <w:r w:rsidRPr="00CB6D93">
        <w:rPr>
          <w:b/>
          <w:bCs/>
          <w:color w:val="000000" w:themeColor="text1"/>
          <w:sz w:val="22"/>
        </w:rPr>
        <w:t>”</w:t>
      </w: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color w:val="000000" w:themeColor="text1"/>
          <w:sz w:val="22"/>
        </w:rPr>
        <w:t xml:space="preserve">Niniejszym oświadczam, </w:t>
      </w:r>
      <w:r w:rsidRPr="00CB6D93">
        <w:rPr>
          <w:b/>
          <w:bCs/>
          <w:color w:val="000000" w:themeColor="text1"/>
          <w:sz w:val="22"/>
        </w:rPr>
        <w:t xml:space="preserve">że należę/ nie należę </w:t>
      </w:r>
      <w:r w:rsidRPr="00CB6D93">
        <w:rPr>
          <w:i/>
          <w:iCs/>
          <w:color w:val="000000" w:themeColor="text1"/>
          <w:sz w:val="22"/>
        </w:rPr>
        <w:t xml:space="preserve">(niepotrzebne skreślić) </w:t>
      </w:r>
      <w:r w:rsidRPr="00CB6D93">
        <w:rPr>
          <w:color w:val="000000" w:themeColor="text1"/>
          <w:sz w:val="22"/>
        </w:rPr>
        <w:t>do tej samej grupy kapitałowej z innymi Wykonawcami, którzy złożyli odrębne oferty, oferty częściowe lub wnioski o dopuszczenie do udziału w niniejszym postępowaniu.</w:t>
      </w: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color w:val="000000" w:themeColor="text1"/>
          <w:sz w:val="22"/>
        </w:rPr>
        <w:t>Wykaz wykonawców należących do tej samej grupy kapitałowej, którzy złożyli oferty</w:t>
      </w: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8655"/>
      </w:tblGrid>
      <w:tr w:rsidR="00CB6D93" w:rsidRPr="00CB6D93" w:rsidTr="003419A2">
        <w:tc>
          <w:tcPr>
            <w:tcW w:w="0" w:type="auto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  <w:r w:rsidRPr="00CB6D93">
              <w:rPr>
                <w:color w:val="000000" w:themeColor="text1"/>
                <w:sz w:val="22"/>
              </w:rPr>
              <w:t>Lp.</w:t>
            </w:r>
          </w:p>
        </w:tc>
        <w:tc>
          <w:tcPr>
            <w:tcW w:w="8655" w:type="dxa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  <w:r w:rsidRPr="00CB6D93">
              <w:rPr>
                <w:color w:val="000000" w:themeColor="text1"/>
                <w:sz w:val="22"/>
              </w:rPr>
              <w:t>Wskazanie wykonawcy</w:t>
            </w:r>
          </w:p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CB6D93" w:rsidRPr="00CB6D93" w:rsidTr="003419A2">
        <w:tc>
          <w:tcPr>
            <w:tcW w:w="0" w:type="auto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8655" w:type="dxa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CB6D93" w:rsidRPr="00CB6D93" w:rsidTr="003419A2">
        <w:tc>
          <w:tcPr>
            <w:tcW w:w="0" w:type="auto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8655" w:type="dxa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CB6D93" w:rsidRPr="00CB6D93" w:rsidTr="003419A2">
        <w:tc>
          <w:tcPr>
            <w:tcW w:w="0" w:type="auto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8655" w:type="dxa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</w:tr>
      <w:tr w:rsidR="00EA46EA" w:rsidRPr="00CB6D93" w:rsidTr="003419A2">
        <w:tc>
          <w:tcPr>
            <w:tcW w:w="0" w:type="auto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8655" w:type="dxa"/>
          </w:tcPr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  <w:p w:rsidR="00EA46EA" w:rsidRPr="00CB6D93" w:rsidRDefault="00EA46EA" w:rsidP="00EA46EA">
            <w:pPr>
              <w:jc w:val="both"/>
              <w:rPr>
                <w:color w:val="000000" w:themeColor="text1"/>
                <w:sz w:val="22"/>
              </w:rPr>
            </w:pPr>
          </w:p>
        </w:tc>
      </w:tr>
    </w:tbl>
    <w:p w:rsidR="00EA46EA" w:rsidRPr="00CB6D93" w:rsidRDefault="00EA46EA" w:rsidP="00EA46EA">
      <w:pPr>
        <w:jc w:val="both"/>
        <w:rPr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color w:val="000000" w:themeColor="text1"/>
          <w:sz w:val="22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color w:val="000000" w:themeColor="text1"/>
          <w:sz w:val="22"/>
        </w:rPr>
        <w:t>…………………………………………………………………………………………………..</w:t>
      </w:r>
    </w:p>
    <w:p w:rsidR="00EA46EA" w:rsidRPr="00CB6D93" w:rsidRDefault="00EA46EA" w:rsidP="00EA46EA">
      <w:pPr>
        <w:jc w:val="both"/>
        <w:rPr>
          <w:i/>
          <w:iCs/>
          <w:color w:val="000000" w:themeColor="text1"/>
          <w:sz w:val="22"/>
        </w:rPr>
      </w:pPr>
      <w:r w:rsidRPr="00CB6D93">
        <w:rPr>
          <w:i/>
          <w:iCs/>
          <w:color w:val="000000" w:themeColor="text1"/>
          <w:sz w:val="22"/>
        </w:rPr>
        <w:t>(data i podpis osoby uprawnionej do reprezentacji Wykonawcy)</w:t>
      </w:r>
    </w:p>
    <w:p w:rsidR="00EA46EA" w:rsidRPr="00CB6D93" w:rsidRDefault="00EA46EA" w:rsidP="00EA46EA">
      <w:pPr>
        <w:jc w:val="both"/>
        <w:rPr>
          <w:b/>
          <w:bCs/>
          <w:color w:val="000000" w:themeColor="text1"/>
          <w:sz w:val="22"/>
        </w:rPr>
      </w:pPr>
    </w:p>
    <w:p w:rsidR="00EA46EA" w:rsidRPr="00CB6D93" w:rsidRDefault="00EA46EA" w:rsidP="00EA46EA">
      <w:pPr>
        <w:jc w:val="both"/>
        <w:rPr>
          <w:color w:val="000000" w:themeColor="text1"/>
          <w:sz w:val="22"/>
        </w:rPr>
      </w:pPr>
      <w:r w:rsidRPr="00CB6D93">
        <w:rPr>
          <w:b/>
          <w:bCs/>
          <w:color w:val="000000" w:themeColor="text1"/>
          <w:sz w:val="22"/>
        </w:rPr>
        <w:t xml:space="preserve">UWAGA! </w:t>
      </w:r>
      <w:r w:rsidRPr="00CB6D93">
        <w:rPr>
          <w:color w:val="000000" w:themeColor="text1"/>
          <w:sz w:val="22"/>
        </w:rPr>
        <w:t xml:space="preserve">Oświadczenie należy złożyć w </w:t>
      </w:r>
      <w:r w:rsidRPr="00CB6D93">
        <w:rPr>
          <w:b/>
          <w:bCs/>
          <w:color w:val="000000" w:themeColor="text1"/>
          <w:sz w:val="22"/>
          <w:u w:val="single"/>
        </w:rPr>
        <w:t>terminie 3 dni</w:t>
      </w:r>
      <w:r w:rsidRPr="00CB6D93">
        <w:rPr>
          <w:b/>
          <w:bCs/>
          <w:color w:val="000000" w:themeColor="text1"/>
          <w:sz w:val="22"/>
        </w:rPr>
        <w:t xml:space="preserve"> </w:t>
      </w:r>
      <w:r w:rsidRPr="00CB6D93">
        <w:rPr>
          <w:color w:val="000000" w:themeColor="text1"/>
          <w:sz w:val="22"/>
        </w:rPr>
        <w:t>od zamieszczenia przez Zamawiającego na stronie internetowej, informacji z otwarcia ofert zawierającej nazwy i adresy wykonawców, którzy złożyli oferty.</w:t>
      </w: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263C2E" w:rsidRPr="00CB6D93" w:rsidRDefault="00263C2E" w:rsidP="00EA46EA">
      <w:pPr>
        <w:jc w:val="both"/>
        <w:rPr>
          <w:color w:val="000000" w:themeColor="text1"/>
          <w:sz w:val="22"/>
        </w:rPr>
      </w:pPr>
    </w:p>
    <w:p w:rsidR="00B33CDB" w:rsidRPr="00CB6D93" w:rsidRDefault="00B33CDB" w:rsidP="00263C2E">
      <w:pPr>
        <w:spacing w:line="300" w:lineRule="atLeast"/>
        <w:jc w:val="right"/>
        <w:rPr>
          <w:b/>
          <w:bCs/>
          <w:color w:val="000000" w:themeColor="text1"/>
          <w:sz w:val="20"/>
          <w:szCs w:val="20"/>
        </w:rPr>
      </w:pPr>
    </w:p>
    <w:p w:rsidR="00B33CDB" w:rsidRPr="00CB6D93" w:rsidRDefault="00B33CDB" w:rsidP="00263C2E">
      <w:pPr>
        <w:spacing w:line="300" w:lineRule="atLeast"/>
        <w:jc w:val="right"/>
        <w:rPr>
          <w:b/>
          <w:bCs/>
          <w:color w:val="000000" w:themeColor="text1"/>
          <w:sz w:val="20"/>
          <w:szCs w:val="20"/>
        </w:rPr>
      </w:pPr>
    </w:p>
    <w:p w:rsidR="00263C2E" w:rsidRPr="00CB6D93" w:rsidRDefault="00263C2E" w:rsidP="00263C2E">
      <w:pPr>
        <w:spacing w:line="300" w:lineRule="atLeast"/>
        <w:jc w:val="right"/>
        <w:rPr>
          <w:b/>
          <w:bCs/>
          <w:color w:val="000000" w:themeColor="text1"/>
          <w:sz w:val="20"/>
          <w:szCs w:val="20"/>
        </w:rPr>
      </w:pPr>
      <w:r w:rsidRPr="00CB6D93">
        <w:rPr>
          <w:b/>
          <w:bCs/>
          <w:color w:val="000000" w:themeColor="text1"/>
          <w:sz w:val="20"/>
          <w:szCs w:val="20"/>
        </w:rPr>
        <w:lastRenderedPageBreak/>
        <w:t xml:space="preserve">Załącznik nr </w:t>
      </w:r>
      <w:r w:rsidR="00B33CDB" w:rsidRPr="00CB6D93">
        <w:rPr>
          <w:b/>
          <w:bCs/>
          <w:color w:val="000000" w:themeColor="text1"/>
          <w:sz w:val="20"/>
          <w:szCs w:val="20"/>
        </w:rPr>
        <w:t>6</w:t>
      </w:r>
      <w:r w:rsidRPr="00CB6D93">
        <w:rPr>
          <w:b/>
          <w:bCs/>
          <w:color w:val="000000" w:themeColor="text1"/>
          <w:sz w:val="20"/>
          <w:szCs w:val="20"/>
        </w:rPr>
        <w:t xml:space="preserve">       </w:t>
      </w:r>
    </w:p>
    <w:p w:rsidR="00263C2E" w:rsidRPr="00CB6D93" w:rsidRDefault="00263C2E" w:rsidP="00263C2E">
      <w:pPr>
        <w:spacing w:line="300" w:lineRule="atLeast"/>
        <w:jc w:val="right"/>
        <w:rPr>
          <w:b/>
          <w:bCs/>
          <w:color w:val="000000" w:themeColor="text1"/>
        </w:rPr>
      </w:pPr>
      <w:r w:rsidRPr="00CB6D93">
        <w:rPr>
          <w:b/>
          <w:bCs/>
          <w:color w:val="000000" w:themeColor="text1"/>
        </w:rPr>
        <w:t>PROJEKT</w:t>
      </w:r>
    </w:p>
    <w:p w:rsidR="00263C2E" w:rsidRPr="00CB6D93" w:rsidRDefault="00263C2E" w:rsidP="00263C2E">
      <w:pPr>
        <w:spacing w:line="300" w:lineRule="atLeast"/>
        <w:jc w:val="center"/>
        <w:rPr>
          <w:b/>
          <w:color w:val="000000" w:themeColor="text1"/>
          <w:sz w:val="26"/>
          <w:szCs w:val="26"/>
        </w:rPr>
      </w:pPr>
      <w:r w:rsidRPr="00CB6D93">
        <w:rPr>
          <w:b/>
          <w:color w:val="000000" w:themeColor="text1"/>
          <w:sz w:val="26"/>
          <w:szCs w:val="26"/>
        </w:rPr>
        <w:t xml:space="preserve">UMOWA  Nr  </w:t>
      </w:r>
      <w:r w:rsidR="00CB6D93" w:rsidRPr="00CB6D93">
        <w:rPr>
          <w:b/>
          <w:color w:val="000000" w:themeColor="text1"/>
          <w:sz w:val="26"/>
          <w:szCs w:val="26"/>
        </w:rPr>
        <w:t>2211/</w:t>
      </w:r>
      <w:r w:rsidRPr="00CB6D93">
        <w:rPr>
          <w:b/>
          <w:color w:val="000000" w:themeColor="text1"/>
          <w:sz w:val="26"/>
          <w:szCs w:val="26"/>
        </w:rPr>
        <w:t>...... / 201</w:t>
      </w:r>
      <w:r w:rsidR="00CB6D93" w:rsidRPr="00CB6D93">
        <w:rPr>
          <w:b/>
          <w:color w:val="000000" w:themeColor="text1"/>
          <w:sz w:val="26"/>
          <w:szCs w:val="26"/>
        </w:rPr>
        <w:t>9</w:t>
      </w:r>
    </w:p>
    <w:p w:rsidR="00263C2E" w:rsidRPr="00CB6D93" w:rsidRDefault="00263C2E" w:rsidP="00263C2E">
      <w:pPr>
        <w:spacing w:line="300" w:lineRule="atLeast"/>
        <w:jc w:val="center"/>
        <w:rPr>
          <w:color w:val="000000" w:themeColor="text1"/>
          <w:sz w:val="22"/>
          <w:szCs w:val="22"/>
        </w:rPr>
      </w:pPr>
    </w:p>
    <w:p w:rsidR="00263C2E" w:rsidRPr="000412BE" w:rsidRDefault="00263C2E" w:rsidP="00263C2E">
      <w:pPr>
        <w:suppressAutoHyphens/>
        <w:spacing w:line="360" w:lineRule="auto"/>
        <w:jc w:val="both"/>
        <w:rPr>
          <w:color w:val="000000" w:themeColor="text1"/>
          <w:sz w:val="22"/>
          <w:szCs w:val="22"/>
          <w:lang w:eastAsia="ar-SA"/>
        </w:rPr>
      </w:pPr>
      <w:r w:rsidRPr="000412BE">
        <w:rPr>
          <w:bCs/>
          <w:color w:val="000000" w:themeColor="text1"/>
          <w:spacing w:val="-2"/>
          <w:sz w:val="22"/>
          <w:szCs w:val="22"/>
        </w:rPr>
        <w:t>W dniu .............. 201</w:t>
      </w:r>
      <w:r w:rsidR="00CB6D93" w:rsidRPr="000412BE">
        <w:rPr>
          <w:bCs/>
          <w:color w:val="000000" w:themeColor="text1"/>
          <w:spacing w:val="-2"/>
          <w:sz w:val="22"/>
          <w:szCs w:val="22"/>
        </w:rPr>
        <w:t>9</w:t>
      </w:r>
      <w:r w:rsidRPr="000412BE">
        <w:rPr>
          <w:bCs/>
          <w:color w:val="000000" w:themeColor="text1"/>
          <w:spacing w:val="-2"/>
          <w:sz w:val="22"/>
          <w:szCs w:val="22"/>
        </w:rPr>
        <w:t xml:space="preserve"> r. </w:t>
      </w:r>
      <w:r w:rsidRPr="000412BE">
        <w:rPr>
          <w:color w:val="000000" w:themeColor="text1"/>
          <w:sz w:val="22"/>
          <w:szCs w:val="22"/>
          <w:lang w:eastAsia="ar-SA"/>
        </w:rPr>
        <w:t xml:space="preserve">pomiędzy Powiatem Ełckim, ul. Piłsudskiego 4, 19-300 Ełk, </w:t>
      </w:r>
      <w:r w:rsidRPr="000412BE">
        <w:rPr>
          <w:color w:val="000000" w:themeColor="text1"/>
          <w:sz w:val="22"/>
          <w:szCs w:val="22"/>
          <w:lang w:eastAsia="ar-SA"/>
        </w:rPr>
        <w:br/>
        <w:t>NIP 848 18 27 319, REGON 790671053, reprezentowanym przez:</w:t>
      </w:r>
    </w:p>
    <w:p w:rsidR="00263C2E" w:rsidRPr="000412BE" w:rsidRDefault="00263C2E" w:rsidP="00263C2E">
      <w:pPr>
        <w:numPr>
          <w:ilvl w:val="0"/>
          <w:numId w:val="6"/>
        </w:numPr>
        <w:suppressAutoHyphens/>
        <w:ind w:left="426" w:hanging="426"/>
        <w:jc w:val="both"/>
        <w:rPr>
          <w:color w:val="000000" w:themeColor="text1"/>
          <w:sz w:val="22"/>
          <w:szCs w:val="22"/>
          <w:lang w:eastAsia="ar-SA"/>
        </w:rPr>
      </w:pPr>
      <w:r w:rsidRPr="000412BE">
        <w:rPr>
          <w:color w:val="000000" w:themeColor="text1"/>
          <w:sz w:val="22"/>
          <w:szCs w:val="22"/>
          <w:lang w:eastAsia="ar-SA"/>
        </w:rPr>
        <w:t xml:space="preserve">Dyrektora Powiatowego Zarządu Dróg w Ełku – Pana Jana </w:t>
      </w:r>
      <w:proofErr w:type="spellStart"/>
      <w:r w:rsidRPr="000412BE">
        <w:rPr>
          <w:color w:val="000000" w:themeColor="text1"/>
          <w:sz w:val="22"/>
          <w:szCs w:val="22"/>
          <w:lang w:eastAsia="ar-SA"/>
        </w:rPr>
        <w:t>Wielgata</w:t>
      </w:r>
      <w:proofErr w:type="spellEnd"/>
      <w:r w:rsidRPr="000412BE">
        <w:rPr>
          <w:color w:val="000000" w:themeColor="text1"/>
          <w:sz w:val="22"/>
          <w:szCs w:val="22"/>
          <w:lang w:eastAsia="ar-SA"/>
        </w:rPr>
        <w:t xml:space="preserve">, ul. Kolonia 1, </w:t>
      </w:r>
      <w:r w:rsidRPr="000412BE">
        <w:rPr>
          <w:color w:val="000000" w:themeColor="text1"/>
          <w:sz w:val="22"/>
          <w:szCs w:val="22"/>
          <w:lang w:eastAsia="ar-SA"/>
        </w:rPr>
        <w:br/>
        <w:t>19-300 Ełk, zwanym dalszej części umowy „Zamawiającym”</w:t>
      </w:r>
    </w:p>
    <w:p w:rsidR="00263C2E" w:rsidRPr="000412BE" w:rsidRDefault="00263C2E" w:rsidP="00263C2E">
      <w:pPr>
        <w:keepNext/>
        <w:shd w:val="clear" w:color="auto" w:fill="FFFFFF"/>
        <w:jc w:val="both"/>
        <w:outlineLvl w:val="0"/>
        <w:rPr>
          <w:color w:val="000000" w:themeColor="text1"/>
          <w:sz w:val="22"/>
          <w:szCs w:val="22"/>
        </w:rPr>
      </w:pPr>
    </w:p>
    <w:p w:rsidR="00263C2E" w:rsidRPr="000412BE" w:rsidRDefault="00263C2E" w:rsidP="00263C2E">
      <w:pPr>
        <w:tabs>
          <w:tab w:val="left" w:pos="-537"/>
          <w:tab w:val="right" w:pos="-182"/>
        </w:tabs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 xml:space="preserve">a    ............................................................................................................................, </w:t>
      </w:r>
    </w:p>
    <w:p w:rsidR="00263C2E" w:rsidRPr="000412BE" w:rsidRDefault="00263C2E" w:rsidP="00263C2E">
      <w:pPr>
        <w:tabs>
          <w:tab w:val="left" w:pos="-537"/>
          <w:tab w:val="right" w:pos="-182"/>
        </w:tabs>
        <w:spacing w:before="240" w:after="240"/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zwanym dalej „Wykonawcą” reprezentowanym przez:</w:t>
      </w:r>
    </w:p>
    <w:p w:rsidR="00263C2E" w:rsidRPr="000412BE" w:rsidRDefault="00263C2E" w:rsidP="00263C2E">
      <w:pPr>
        <w:numPr>
          <w:ilvl w:val="0"/>
          <w:numId w:val="3"/>
        </w:numPr>
        <w:tabs>
          <w:tab w:val="left" w:pos="-537"/>
          <w:tab w:val="right" w:pos="168"/>
          <w:tab w:val="num" w:pos="426"/>
        </w:tabs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....................................................................</w:t>
      </w:r>
    </w:p>
    <w:p w:rsidR="00263C2E" w:rsidRPr="000412BE" w:rsidRDefault="00263C2E" w:rsidP="00263C2E">
      <w:pPr>
        <w:numPr>
          <w:ilvl w:val="0"/>
          <w:numId w:val="3"/>
        </w:numPr>
        <w:tabs>
          <w:tab w:val="left" w:pos="-537"/>
          <w:tab w:val="right" w:pos="168"/>
          <w:tab w:val="num" w:pos="426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....................................................................</w:t>
      </w:r>
    </w:p>
    <w:p w:rsidR="00263C2E" w:rsidRPr="000412BE" w:rsidRDefault="00263C2E" w:rsidP="00263C2E">
      <w:pPr>
        <w:spacing w:before="120"/>
        <w:jc w:val="both"/>
        <w:rPr>
          <w:color w:val="FF0000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w rezultacie dokonania wyboru oferty w przetargu nieograniczonym została zawarta w Ełku umowa treści następującej:</w:t>
      </w:r>
    </w:p>
    <w:p w:rsidR="008620B3" w:rsidRPr="008620B3" w:rsidRDefault="008620B3" w:rsidP="008620B3">
      <w:pPr>
        <w:spacing w:line="360" w:lineRule="auto"/>
        <w:jc w:val="center"/>
        <w:rPr>
          <w:b/>
          <w:sz w:val="22"/>
          <w:szCs w:val="22"/>
        </w:rPr>
      </w:pPr>
      <w:r w:rsidRPr="008620B3">
        <w:rPr>
          <w:b/>
          <w:bCs/>
          <w:sz w:val="22"/>
          <w:szCs w:val="22"/>
        </w:rPr>
        <w:t>§1</w:t>
      </w:r>
    </w:p>
    <w:p w:rsidR="008620B3" w:rsidRPr="008620B3" w:rsidRDefault="008620B3" w:rsidP="000412BE">
      <w:pPr>
        <w:ind w:left="360" w:hanging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1.</w:t>
      </w:r>
      <w:r w:rsidRPr="008620B3">
        <w:rPr>
          <w:sz w:val="22"/>
          <w:szCs w:val="22"/>
        </w:rPr>
        <w:tab/>
        <w:t xml:space="preserve">Zamawiający zleca, a Wykonawca przyjmuje do wykonania przedmiot umowy p.n.: </w:t>
      </w:r>
      <w:r w:rsidRPr="000412BE">
        <w:rPr>
          <w:sz w:val="22"/>
          <w:szCs w:val="22"/>
        </w:rPr>
        <w:t>„</w:t>
      </w:r>
      <w:r w:rsidRPr="000412BE">
        <w:rPr>
          <w:b/>
          <w:sz w:val="22"/>
          <w:szCs w:val="22"/>
        </w:rPr>
        <w:t>Zakup ciągnika”</w:t>
      </w:r>
      <w:r w:rsidRPr="008620B3">
        <w:rPr>
          <w:sz w:val="22"/>
          <w:szCs w:val="22"/>
        </w:rPr>
        <w:t xml:space="preserve"> z równoczesnym odbiorem przez Wykonawcę w rozliczenie </w:t>
      </w:r>
      <w:r w:rsidRPr="000412BE">
        <w:rPr>
          <w:sz w:val="22"/>
          <w:szCs w:val="22"/>
        </w:rPr>
        <w:t xml:space="preserve">ciągnika rolniczego marki </w:t>
      </w:r>
      <w:proofErr w:type="spellStart"/>
      <w:r w:rsidRPr="000412BE">
        <w:rPr>
          <w:sz w:val="22"/>
          <w:szCs w:val="22"/>
        </w:rPr>
        <w:t>Belarus</w:t>
      </w:r>
      <w:proofErr w:type="spellEnd"/>
      <w:r w:rsidRPr="000412BE">
        <w:rPr>
          <w:sz w:val="22"/>
          <w:szCs w:val="22"/>
        </w:rPr>
        <w:t xml:space="preserve"> 820 wraz z pługiem odśnieżnym </w:t>
      </w:r>
      <w:r w:rsidRPr="008620B3">
        <w:rPr>
          <w:sz w:val="22"/>
          <w:szCs w:val="22"/>
        </w:rPr>
        <w:t xml:space="preserve"> nr rej. </w:t>
      </w:r>
      <w:r w:rsidRPr="000412BE">
        <w:rPr>
          <w:sz w:val="22"/>
          <w:szCs w:val="22"/>
        </w:rPr>
        <w:t>NEL 4C77</w:t>
      </w:r>
      <w:r w:rsidRPr="008620B3">
        <w:rPr>
          <w:sz w:val="22"/>
          <w:szCs w:val="22"/>
        </w:rPr>
        <w:t>.</w:t>
      </w:r>
    </w:p>
    <w:p w:rsidR="008620B3" w:rsidRPr="008620B3" w:rsidRDefault="008620B3" w:rsidP="000412BE">
      <w:pPr>
        <w:ind w:left="360" w:hanging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2.</w:t>
      </w:r>
      <w:r w:rsidRPr="008620B3">
        <w:rPr>
          <w:sz w:val="22"/>
          <w:szCs w:val="22"/>
        </w:rPr>
        <w:tab/>
        <w:t>Wymagania dotyczące przedmiotu zamówienia zostały szczegółowo określone w ofercie Wykonawcy.</w:t>
      </w:r>
    </w:p>
    <w:p w:rsidR="008620B3" w:rsidRPr="008620B3" w:rsidRDefault="008620B3" w:rsidP="000412BE">
      <w:pPr>
        <w:ind w:left="360" w:hanging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3.</w:t>
      </w:r>
      <w:r w:rsidRPr="008620B3">
        <w:rPr>
          <w:sz w:val="22"/>
          <w:szCs w:val="22"/>
        </w:rPr>
        <w:tab/>
        <w:t>Podstawą zawarcia umowy jest wybór Wykonawcy dokonany</w:t>
      </w:r>
      <w:r w:rsidRPr="008620B3">
        <w:rPr>
          <w:bCs/>
          <w:sz w:val="22"/>
          <w:szCs w:val="22"/>
        </w:rPr>
        <w:t xml:space="preserve"> w trybie przetargu nieograniczonego</w:t>
      </w:r>
      <w:r w:rsidRPr="008620B3">
        <w:rPr>
          <w:sz w:val="22"/>
          <w:szCs w:val="22"/>
        </w:rPr>
        <w:t xml:space="preserve"> zgodnie z ustawą z dnia 29 stycznia 2004r. - Prawo zamówień publicznych (Dz. U. </w:t>
      </w:r>
      <w:r w:rsidRPr="000412BE">
        <w:rPr>
          <w:sz w:val="22"/>
          <w:szCs w:val="22"/>
        </w:rPr>
        <w:t xml:space="preserve">z 2017 r., poz. 1579 z </w:t>
      </w:r>
      <w:proofErr w:type="spellStart"/>
      <w:r w:rsidRPr="000412BE">
        <w:rPr>
          <w:sz w:val="22"/>
          <w:szCs w:val="22"/>
        </w:rPr>
        <w:t>późn</w:t>
      </w:r>
      <w:proofErr w:type="spellEnd"/>
      <w:r w:rsidRPr="000412BE">
        <w:rPr>
          <w:sz w:val="22"/>
          <w:szCs w:val="22"/>
        </w:rPr>
        <w:t>. zm.</w:t>
      </w:r>
      <w:r w:rsidRPr="008620B3">
        <w:rPr>
          <w:sz w:val="22"/>
          <w:szCs w:val="22"/>
        </w:rPr>
        <w:t>)</w:t>
      </w:r>
    </w:p>
    <w:p w:rsidR="008620B3" w:rsidRPr="008620B3" w:rsidRDefault="008620B3" w:rsidP="008620B3">
      <w:pPr>
        <w:spacing w:line="360" w:lineRule="auto"/>
        <w:ind w:left="357" w:hanging="357"/>
        <w:jc w:val="center"/>
        <w:rPr>
          <w:b/>
          <w:sz w:val="22"/>
          <w:szCs w:val="22"/>
        </w:rPr>
      </w:pPr>
      <w:r w:rsidRPr="008620B3">
        <w:rPr>
          <w:b/>
          <w:bCs/>
          <w:sz w:val="22"/>
          <w:szCs w:val="22"/>
        </w:rPr>
        <w:t>§2</w:t>
      </w:r>
    </w:p>
    <w:p w:rsidR="008620B3" w:rsidRPr="008620B3" w:rsidRDefault="008620B3" w:rsidP="000412BE">
      <w:pPr>
        <w:numPr>
          <w:ilvl w:val="3"/>
          <w:numId w:val="27"/>
        </w:numPr>
        <w:tabs>
          <w:tab w:val="clear" w:pos="2880"/>
          <w:tab w:val="num" w:pos="426"/>
        </w:tabs>
        <w:ind w:left="426" w:hanging="426"/>
        <w:jc w:val="both"/>
        <w:rPr>
          <w:color w:val="FF0000"/>
          <w:sz w:val="22"/>
          <w:szCs w:val="22"/>
        </w:rPr>
      </w:pPr>
      <w:r w:rsidRPr="008620B3">
        <w:rPr>
          <w:sz w:val="22"/>
          <w:szCs w:val="22"/>
        </w:rPr>
        <w:t xml:space="preserve">Przedmiot umowy zostanie dostarczony w </w:t>
      </w:r>
      <w:r w:rsidR="002122BB" w:rsidRPr="000412BE">
        <w:rPr>
          <w:sz w:val="22"/>
          <w:szCs w:val="22"/>
        </w:rPr>
        <w:t xml:space="preserve">terminie do dnia </w:t>
      </w:r>
      <w:r w:rsidR="002122BB" w:rsidRPr="000412BE">
        <w:rPr>
          <w:b/>
          <w:sz w:val="22"/>
          <w:szCs w:val="22"/>
        </w:rPr>
        <w:t>30.05.2019 r.</w:t>
      </w:r>
    </w:p>
    <w:p w:rsidR="008620B3" w:rsidRPr="008620B3" w:rsidRDefault="008620B3" w:rsidP="000412BE">
      <w:pPr>
        <w:numPr>
          <w:ilvl w:val="3"/>
          <w:numId w:val="27"/>
        </w:numPr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Wykonawca poinformuje Zamawiającego o terminie dostawy przedmiotu umowy nie później niż 4 dni przed planowaną dostawą</w:t>
      </w:r>
      <w:r w:rsidR="002122BB" w:rsidRPr="000412BE">
        <w:rPr>
          <w:sz w:val="22"/>
          <w:szCs w:val="22"/>
        </w:rPr>
        <w:t>.</w:t>
      </w:r>
    </w:p>
    <w:p w:rsidR="008620B3" w:rsidRPr="008620B3" w:rsidRDefault="008620B3" w:rsidP="000412BE">
      <w:pPr>
        <w:numPr>
          <w:ilvl w:val="3"/>
          <w:numId w:val="27"/>
        </w:numPr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 xml:space="preserve">Za datę wykonania przedmiotu umowy uznaje się datę podpisania przez strony protokołu odbioru przedmiotu umowy po dostarczeniu </w:t>
      </w:r>
      <w:r w:rsidR="002122BB" w:rsidRPr="000412BE">
        <w:rPr>
          <w:sz w:val="22"/>
          <w:szCs w:val="22"/>
        </w:rPr>
        <w:t>ciągnika rolniczego</w:t>
      </w:r>
      <w:r w:rsidRPr="008620B3">
        <w:rPr>
          <w:sz w:val="22"/>
          <w:szCs w:val="22"/>
        </w:rPr>
        <w:t xml:space="preserve"> objętego przedmiotem umowy.</w:t>
      </w:r>
    </w:p>
    <w:p w:rsidR="008620B3" w:rsidRPr="008620B3" w:rsidRDefault="008620B3" w:rsidP="000412BE">
      <w:pPr>
        <w:numPr>
          <w:ilvl w:val="3"/>
          <w:numId w:val="27"/>
        </w:numPr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W dniu określonym w ust. 3 Wykonawca odbierze również od Zamawiającego s</w:t>
      </w:r>
      <w:r w:rsidR="002122BB" w:rsidRPr="000412BE">
        <w:rPr>
          <w:sz w:val="22"/>
          <w:szCs w:val="22"/>
        </w:rPr>
        <w:t xml:space="preserve"> ciągnika rolniczego marki </w:t>
      </w:r>
      <w:proofErr w:type="spellStart"/>
      <w:r w:rsidR="002122BB" w:rsidRPr="000412BE">
        <w:rPr>
          <w:sz w:val="22"/>
          <w:szCs w:val="22"/>
        </w:rPr>
        <w:t>Belarus</w:t>
      </w:r>
      <w:proofErr w:type="spellEnd"/>
      <w:r w:rsidR="002122BB" w:rsidRPr="000412BE">
        <w:rPr>
          <w:sz w:val="22"/>
          <w:szCs w:val="22"/>
        </w:rPr>
        <w:t xml:space="preserve"> 820 wraz z pługiem odśnieżnym</w:t>
      </w:r>
      <w:r w:rsidRPr="008620B3">
        <w:rPr>
          <w:sz w:val="22"/>
          <w:szCs w:val="22"/>
        </w:rPr>
        <w:t xml:space="preserve"> i podpisze protokół odbioru sporządzony przez Zamawiającego. </w:t>
      </w:r>
    </w:p>
    <w:p w:rsidR="008620B3" w:rsidRPr="008620B3" w:rsidRDefault="008620B3" w:rsidP="000412BE">
      <w:pPr>
        <w:numPr>
          <w:ilvl w:val="3"/>
          <w:numId w:val="27"/>
        </w:numPr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 xml:space="preserve">Zamawiający może odmówić przyjęcia przedmiotu umowy w przypadku, gdy nie spełnia on parametrów określonych w ofercie. Wówczas Zamawiający wyznaczy termin na dostarczenie przedmiotu zamówienia odpowiadającego ofercie, a po bezskutecznym dostarczeniu przedmiotu zamówienia Zamawiający może odstąpić od umowy. </w:t>
      </w:r>
    </w:p>
    <w:p w:rsidR="000412BE" w:rsidRDefault="008620B3" w:rsidP="000412BE">
      <w:pPr>
        <w:spacing w:before="120" w:line="360" w:lineRule="auto"/>
        <w:ind w:left="357" w:hanging="357"/>
        <w:jc w:val="center"/>
        <w:rPr>
          <w:b/>
          <w:bCs/>
          <w:sz w:val="22"/>
          <w:szCs w:val="22"/>
        </w:rPr>
      </w:pPr>
      <w:r w:rsidRPr="008620B3">
        <w:rPr>
          <w:b/>
          <w:bCs/>
          <w:sz w:val="22"/>
          <w:szCs w:val="22"/>
        </w:rPr>
        <w:t>§3</w:t>
      </w:r>
    </w:p>
    <w:p w:rsidR="008620B3" w:rsidRPr="008620B3" w:rsidRDefault="008620B3" w:rsidP="000412BE">
      <w:pPr>
        <w:numPr>
          <w:ilvl w:val="0"/>
          <w:numId w:val="24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 xml:space="preserve">Wynagrodzenie (cenę) za dostawę </w:t>
      </w:r>
      <w:r w:rsidR="002122BB" w:rsidRPr="000412BE">
        <w:rPr>
          <w:sz w:val="22"/>
          <w:szCs w:val="22"/>
        </w:rPr>
        <w:t>ciągnika rolniczego</w:t>
      </w:r>
      <w:r w:rsidRPr="008620B3">
        <w:rPr>
          <w:sz w:val="22"/>
          <w:szCs w:val="22"/>
        </w:rPr>
        <w:t>, ustala się zgodnie ze złożoną ofertą Wykonawcy z dnia ……………</w:t>
      </w:r>
      <w:r w:rsidR="000412BE">
        <w:rPr>
          <w:sz w:val="22"/>
          <w:szCs w:val="22"/>
        </w:rPr>
        <w:t>…………………</w:t>
      </w:r>
      <w:r w:rsidRPr="008620B3">
        <w:rPr>
          <w:sz w:val="22"/>
          <w:szCs w:val="22"/>
        </w:rPr>
        <w:t xml:space="preserve">……………….…………………………………. </w:t>
      </w:r>
      <w:r w:rsidRPr="008620B3">
        <w:rPr>
          <w:sz w:val="22"/>
          <w:szCs w:val="22"/>
        </w:rPr>
        <w:br/>
        <w:t xml:space="preserve">w wysokości: </w:t>
      </w:r>
      <w:r w:rsidR="000412BE">
        <w:rPr>
          <w:b/>
          <w:sz w:val="22"/>
          <w:szCs w:val="22"/>
        </w:rPr>
        <w:t>……………….</w:t>
      </w:r>
      <w:r w:rsidRPr="008620B3">
        <w:rPr>
          <w:b/>
          <w:sz w:val="22"/>
          <w:szCs w:val="22"/>
        </w:rPr>
        <w:t>……</w:t>
      </w:r>
      <w:r w:rsidR="000412BE">
        <w:rPr>
          <w:b/>
          <w:sz w:val="22"/>
          <w:szCs w:val="22"/>
        </w:rPr>
        <w:t>………….</w:t>
      </w:r>
      <w:r w:rsidRPr="008620B3">
        <w:rPr>
          <w:b/>
          <w:sz w:val="22"/>
          <w:szCs w:val="22"/>
        </w:rPr>
        <w:t>.…….................................................. zł brutto</w:t>
      </w:r>
    </w:p>
    <w:p w:rsidR="008620B3" w:rsidRPr="008620B3" w:rsidRDefault="008620B3" w:rsidP="000412BE">
      <w:pPr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(słownie:……………………….……………………………………………………….………...................…………….) w tym podatek VAT ..........% , tj. .................................zł  ……………………………………………………... zł netto</w:t>
      </w:r>
    </w:p>
    <w:p w:rsidR="008620B3" w:rsidRPr="008620B3" w:rsidRDefault="008620B3" w:rsidP="000412BE">
      <w:pPr>
        <w:numPr>
          <w:ilvl w:val="0"/>
          <w:numId w:val="24"/>
        </w:numPr>
        <w:tabs>
          <w:tab w:val="num" w:pos="360"/>
        </w:tabs>
        <w:ind w:left="360"/>
        <w:jc w:val="both"/>
        <w:rPr>
          <w:bCs/>
          <w:sz w:val="22"/>
          <w:szCs w:val="22"/>
        </w:rPr>
      </w:pPr>
      <w:r w:rsidRPr="008620B3">
        <w:rPr>
          <w:color w:val="000000"/>
          <w:sz w:val="22"/>
          <w:szCs w:val="22"/>
        </w:rPr>
        <w:t xml:space="preserve">Wykonawca w ramach umowy zobowiązuje się dostarczyć </w:t>
      </w:r>
      <w:r w:rsidR="002122BB" w:rsidRPr="000412BE">
        <w:rPr>
          <w:color w:val="000000"/>
          <w:sz w:val="22"/>
          <w:szCs w:val="22"/>
        </w:rPr>
        <w:t>ciągnik rolniczy</w:t>
      </w:r>
      <w:r w:rsidRPr="008620B3">
        <w:rPr>
          <w:color w:val="000000"/>
          <w:sz w:val="22"/>
          <w:szCs w:val="22"/>
        </w:rPr>
        <w:t xml:space="preserve"> (marka-model): </w:t>
      </w:r>
      <w:r w:rsidR="000412BE">
        <w:rPr>
          <w:color w:val="000000"/>
          <w:sz w:val="22"/>
          <w:szCs w:val="22"/>
        </w:rPr>
        <w:t>……………………………………</w:t>
      </w:r>
      <w:r w:rsidRPr="008620B3">
        <w:rPr>
          <w:color w:val="000000"/>
          <w:sz w:val="22"/>
          <w:szCs w:val="22"/>
        </w:rPr>
        <w:t>………………… rok produkcji: ………………………………</w:t>
      </w:r>
    </w:p>
    <w:p w:rsidR="008620B3" w:rsidRPr="008620B3" w:rsidRDefault="008620B3" w:rsidP="000412BE">
      <w:pPr>
        <w:numPr>
          <w:ilvl w:val="0"/>
          <w:numId w:val="24"/>
        </w:numPr>
        <w:tabs>
          <w:tab w:val="num" w:pos="360"/>
        </w:tabs>
        <w:ind w:left="360"/>
        <w:jc w:val="both"/>
        <w:rPr>
          <w:bCs/>
          <w:sz w:val="22"/>
          <w:szCs w:val="22"/>
        </w:rPr>
      </w:pPr>
      <w:r w:rsidRPr="008620B3">
        <w:rPr>
          <w:color w:val="000000"/>
          <w:sz w:val="22"/>
          <w:szCs w:val="22"/>
        </w:rPr>
        <w:t xml:space="preserve">Wynagrodzenie określone w </w:t>
      </w:r>
      <w:r w:rsidRPr="008620B3">
        <w:rPr>
          <w:bCs/>
          <w:sz w:val="22"/>
          <w:szCs w:val="22"/>
        </w:rPr>
        <w:t>§3 ust. 1 obejmuje wszystkie koszty i wydatki niezbędne do wykonania przedmiotu umowy.</w:t>
      </w:r>
    </w:p>
    <w:p w:rsidR="008620B3" w:rsidRPr="008620B3" w:rsidRDefault="008620B3" w:rsidP="000412BE">
      <w:pPr>
        <w:tabs>
          <w:tab w:val="left" w:pos="360"/>
        </w:tabs>
        <w:ind w:left="360" w:hanging="360"/>
        <w:jc w:val="both"/>
        <w:rPr>
          <w:bCs/>
          <w:sz w:val="22"/>
          <w:szCs w:val="22"/>
        </w:rPr>
      </w:pPr>
      <w:r w:rsidRPr="008620B3">
        <w:rPr>
          <w:bCs/>
          <w:sz w:val="22"/>
          <w:szCs w:val="22"/>
        </w:rPr>
        <w:t>4.</w:t>
      </w:r>
      <w:r w:rsidRPr="008620B3">
        <w:rPr>
          <w:bCs/>
          <w:sz w:val="22"/>
          <w:szCs w:val="22"/>
        </w:rPr>
        <w:tab/>
        <w:t xml:space="preserve">Wykonawca wystawi fakturę VAT za nowy </w:t>
      </w:r>
      <w:r w:rsidR="002122BB" w:rsidRPr="000412BE">
        <w:rPr>
          <w:bCs/>
          <w:sz w:val="22"/>
          <w:szCs w:val="22"/>
        </w:rPr>
        <w:t>ciągnik</w:t>
      </w:r>
      <w:r w:rsidRPr="008620B3">
        <w:rPr>
          <w:bCs/>
          <w:sz w:val="22"/>
          <w:szCs w:val="22"/>
        </w:rPr>
        <w:t xml:space="preserve">. Zamawiający wystawi fakturę VAT na przekazywany </w:t>
      </w:r>
      <w:r w:rsidR="002122BB" w:rsidRPr="000412BE">
        <w:rPr>
          <w:bCs/>
          <w:sz w:val="22"/>
          <w:szCs w:val="22"/>
        </w:rPr>
        <w:t>ciągnik</w:t>
      </w:r>
      <w:r w:rsidRPr="008620B3">
        <w:rPr>
          <w:bCs/>
          <w:sz w:val="22"/>
          <w:szCs w:val="22"/>
        </w:rPr>
        <w:t xml:space="preserve"> w wysokości określonej w formularzu ofertowym.</w:t>
      </w:r>
    </w:p>
    <w:p w:rsidR="008355FC" w:rsidRPr="008355FC" w:rsidRDefault="008620B3" w:rsidP="002E3FAD">
      <w:pPr>
        <w:ind w:left="357" w:hanging="357"/>
        <w:jc w:val="both"/>
        <w:rPr>
          <w:bCs/>
          <w:sz w:val="22"/>
          <w:szCs w:val="22"/>
        </w:rPr>
      </w:pPr>
      <w:r w:rsidRPr="008620B3">
        <w:rPr>
          <w:bCs/>
          <w:sz w:val="22"/>
          <w:szCs w:val="22"/>
        </w:rPr>
        <w:lastRenderedPageBreak/>
        <w:t>5.</w:t>
      </w:r>
      <w:r w:rsidRPr="008620B3">
        <w:rPr>
          <w:bCs/>
          <w:sz w:val="22"/>
          <w:szCs w:val="22"/>
        </w:rPr>
        <w:tab/>
        <w:t xml:space="preserve">Zapłata należności nastąpi na podstawie faktury VAT wystawionej przez Wykonawcę po podpisaniu przez obie strony protokołów odbioru przedmiotu umowy określonych w §2 ust. 3 i 4, w terminie </w:t>
      </w:r>
      <w:r w:rsidRPr="008620B3">
        <w:rPr>
          <w:bCs/>
          <w:color w:val="000000"/>
          <w:sz w:val="22"/>
          <w:szCs w:val="22"/>
        </w:rPr>
        <w:t>14</w:t>
      </w:r>
      <w:r w:rsidRPr="008620B3">
        <w:rPr>
          <w:bCs/>
          <w:sz w:val="22"/>
          <w:szCs w:val="22"/>
        </w:rPr>
        <w:t xml:space="preserve"> dni od daty z</w:t>
      </w:r>
      <w:r w:rsidR="002122BB" w:rsidRPr="000412BE">
        <w:rPr>
          <w:bCs/>
          <w:sz w:val="22"/>
          <w:szCs w:val="22"/>
        </w:rPr>
        <w:t xml:space="preserve">łożenia </w:t>
      </w:r>
      <w:r w:rsidR="00DA2DE9">
        <w:rPr>
          <w:bCs/>
          <w:sz w:val="22"/>
          <w:szCs w:val="22"/>
        </w:rPr>
        <w:t>u Zamawiającego faktur</w:t>
      </w:r>
      <w:r w:rsidRPr="008620B3">
        <w:rPr>
          <w:bCs/>
          <w:sz w:val="22"/>
          <w:szCs w:val="22"/>
        </w:rPr>
        <w:t xml:space="preserve">. </w:t>
      </w:r>
      <w:r w:rsidR="002E3FAD">
        <w:rPr>
          <w:bCs/>
          <w:sz w:val="22"/>
          <w:szCs w:val="22"/>
        </w:rPr>
        <w:t xml:space="preserve">Zamawiający </w:t>
      </w:r>
      <w:r w:rsidR="008355FC" w:rsidRPr="008355FC">
        <w:rPr>
          <w:bCs/>
          <w:sz w:val="22"/>
          <w:szCs w:val="22"/>
        </w:rPr>
        <w:t>dokon</w:t>
      </w:r>
      <w:r w:rsidR="002E3FAD">
        <w:rPr>
          <w:bCs/>
          <w:sz w:val="22"/>
          <w:szCs w:val="22"/>
        </w:rPr>
        <w:t xml:space="preserve">a płatności </w:t>
      </w:r>
      <w:r w:rsidR="008355FC" w:rsidRPr="008355FC">
        <w:rPr>
          <w:bCs/>
          <w:sz w:val="22"/>
          <w:szCs w:val="22"/>
        </w:rPr>
        <w:t xml:space="preserve">na rachunek bieżący </w:t>
      </w:r>
      <w:r w:rsidR="002E3FAD">
        <w:rPr>
          <w:bCs/>
          <w:sz w:val="22"/>
          <w:szCs w:val="22"/>
        </w:rPr>
        <w:t>Wykonawcy</w:t>
      </w:r>
      <w:r w:rsidR="008355FC" w:rsidRPr="008355FC">
        <w:rPr>
          <w:bCs/>
          <w:sz w:val="22"/>
          <w:szCs w:val="22"/>
        </w:rPr>
        <w:t xml:space="preserve"> oraz w części obejmującej podatek VAT – na rachunek VAT </w:t>
      </w:r>
      <w:r w:rsidR="002E3FAD">
        <w:rPr>
          <w:bCs/>
          <w:sz w:val="22"/>
          <w:szCs w:val="22"/>
        </w:rPr>
        <w:t>Wykonawcy.</w:t>
      </w:r>
      <w:r w:rsidR="008355FC" w:rsidRPr="008355FC">
        <w:rPr>
          <w:bCs/>
          <w:sz w:val="22"/>
          <w:szCs w:val="22"/>
        </w:rPr>
        <w:t xml:space="preserve"> </w:t>
      </w:r>
    </w:p>
    <w:p w:rsidR="000412BE" w:rsidRPr="000412BE" w:rsidRDefault="002E3FAD" w:rsidP="000412BE">
      <w:pPr>
        <w:ind w:left="357" w:hanging="35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="000412BE" w:rsidRPr="000412BE">
        <w:rPr>
          <w:b/>
          <w:bCs/>
          <w:sz w:val="22"/>
          <w:szCs w:val="22"/>
        </w:rPr>
        <w:t>.    Faktura będzie posiadać zapis: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Nabywca: Powiat Ełcki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ul. Piłsudskiego 4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19-300 Ełk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NIP : 848 18 27 319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Odbiorca/Adresat: Powiatowy Zarząd Dróg w Ełku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ul. Kolonia 1</w:t>
      </w:r>
    </w:p>
    <w:p w:rsidR="000412BE" w:rsidRPr="000412BE" w:rsidRDefault="000412BE" w:rsidP="000412BE">
      <w:pPr>
        <w:ind w:left="426"/>
        <w:jc w:val="both"/>
        <w:rPr>
          <w:b/>
          <w:bCs/>
          <w:sz w:val="22"/>
          <w:szCs w:val="22"/>
        </w:rPr>
      </w:pPr>
      <w:r w:rsidRPr="000412BE">
        <w:rPr>
          <w:b/>
          <w:bCs/>
          <w:sz w:val="22"/>
          <w:szCs w:val="22"/>
        </w:rPr>
        <w:t>19-300 Ełk</w:t>
      </w:r>
    </w:p>
    <w:p w:rsidR="000412BE" w:rsidRPr="000412BE" w:rsidRDefault="000412BE" w:rsidP="000412BE">
      <w:pPr>
        <w:ind w:left="426"/>
        <w:jc w:val="both"/>
        <w:rPr>
          <w:bCs/>
          <w:sz w:val="22"/>
          <w:szCs w:val="22"/>
        </w:rPr>
      </w:pPr>
      <w:r w:rsidRPr="000412BE">
        <w:rPr>
          <w:bCs/>
          <w:sz w:val="22"/>
          <w:szCs w:val="22"/>
        </w:rPr>
        <w:t xml:space="preserve"> Fakturę</w:t>
      </w:r>
      <w:r>
        <w:rPr>
          <w:bCs/>
          <w:sz w:val="22"/>
          <w:szCs w:val="22"/>
        </w:rPr>
        <w:t xml:space="preserve"> należy dostarczyć</w:t>
      </w:r>
      <w:r w:rsidRPr="000412BE">
        <w:rPr>
          <w:bCs/>
          <w:sz w:val="22"/>
          <w:szCs w:val="22"/>
        </w:rPr>
        <w:t xml:space="preserve"> do Powiatowego Zarządu Dróg w Ełku.</w:t>
      </w:r>
    </w:p>
    <w:p w:rsidR="008620B3" w:rsidRPr="008620B3" w:rsidRDefault="008620B3" w:rsidP="000412BE">
      <w:pPr>
        <w:spacing w:before="120" w:line="360" w:lineRule="auto"/>
        <w:ind w:left="357" w:hanging="357"/>
        <w:jc w:val="center"/>
        <w:rPr>
          <w:b/>
          <w:bCs/>
          <w:sz w:val="22"/>
          <w:szCs w:val="22"/>
        </w:rPr>
      </w:pPr>
      <w:r w:rsidRPr="008620B3">
        <w:rPr>
          <w:b/>
          <w:bCs/>
          <w:sz w:val="22"/>
          <w:szCs w:val="22"/>
        </w:rPr>
        <w:t>§ 4</w:t>
      </w:r>
    </w:p>
    <w:p w:rsidR="008620B3" w:rsidRPr="008620B3" w:rsidRDefault="008620B3" w:rsidP="000412BE">
      <w:pPr>
        <w:tabs>
          <w:tab w:val="left" w:pos="360"/>
        </w:tabs>
        <w:ind w:left="360" w:hanging="360"/>
        <w:jc w:val="both"/>
        <w:rPr>
          <w:color w:val="000000"/>
          <w:sz w:val="22"/>
          <w:szCs w:val="22"/>
        </w:rPr>
      </w:pPr>
      <w:r w:rsidRPr="008620B3">
        <w:rPr>
          <w:sz w:val="22"/>
          <w:szCs w:val="22"/>
        </w:rPr>
        <w:t>1.</w:t>
      </w:r>
      <w:r w:rsidRPr="008620B3">
        <w:rPr>
          <w:sz w:val="22"/>
          <w:szCs w:val="22"/>
        </w:rPr>
        <w:tab/>
        <w:t xml:space="preserve">Wykonawca udziela nie mniej niż </w:t>
      </w:r>
      <w:r w:rsidRPr="008620B3">
        <w:rPr>
          <w:color w:val="000000"/>
          <w:sz w:val="22"/>
          <w:szCs w:val="22"/>
        </w:rPr>
        <w:t xml:space="preserve">24 miesięcznej gwarancji na dostarczony przedmiot umowy, liczony od daty obustronnie podpisanego protokołu odbioru przedmiotu umowy. </w:t>
      </w:r>
    </w:p>
    <w:p w:rsidR="008620B3" w:rsidRPr="008620B3" w:rsidRDefault="008620B3" w:rsidP="000412BE">
      <w:pPr>
        <w:tabs>
          <w:tab w:val="left" w:pos="360"/>
        </w:tabs>
        <w:ind w:left="360" w:hanging="360"/>
        <w:jc w:val="both"/>
        <w:rPr>
          <w:sz w:val="22"/>
          <w:szCs w:val="22"/>
        </w:rPr>
      </w:pPr>
      <w:r w:rsidRPr="008620B3">
        <w:rPr>
          <w:color w:val="000000"/>
          <w:sz w:val="22"/>
          <w:szCs w:val="22"/>
        </w:rPr>
        <w:t>2.</w:t>
      </w:r>
      <w:r w:rsidRPr="008620B3">
        <w:rPr>
          <w:color w:val="000000"/>
          <w:sz w:val="22"/>
          <w:szCs w:val="22"/>
        </w:rPr>
        <w:tab/>
      </w:r>
      <w:r w:rsidRPr="008620B3">
        <w:rPr>
          <w:sz w:val="22"/>
          <w:szCs w:val="22"/>
        </w:rPr>
        <w:t xml:space="preserve">Wykonawca przekaże Zamawiającemu dokument gwarancyjny najpóźniej w dniu odbioru </w:t>
      </w:r>
      <w:r w:rsidR="002122BB" w:rsidRPr="000412BE">
        <w:rPr>
          <w:sz w:val="22"/>
          <w:szCs w:val="22"/>
        </w:rPr>
        <w:t>ciągnika rolniczego</w:t>
      </w:r>
      <w:r w:rsidRPr="008620B3">
        <w:rPr>
          <w:sz w:val="22"/>
          <w:szCs w:val="22"/>
        </w:rPr>
        <w:t>.</w:t>
      </w:r>
    </w:p>
    <w:p w:rsidR="008620B3" w:rsidRPr="008620B3" w:rsidRDefault="008620B3" w:rsidP="000412BE">
      <w:pPr>
        <w:spacing w:line="360" w:lineRule="auto"/>
        <w:ind w:left="357" w:hanging="357"/>
        <w:jc w:val="center"/>
        <w:rPr>
          <w:b/>
          <w:bCs/>
          <w:sz w:val="22"/>
          <w:szCs w:val="22"/>
        </w:rPr>
      </w:pPr>
      <w:r w:rsidRPr="008620B3">
        <w:rPr>
          <w:b/>
          <w:bCs/>
          <w:sz w:val="22"/>
          <w:szCs w:val="22"/>
        </w:rPr>
        <w:t>§ 5</w:t>
      </w:r>
    </w:p>
    <w:p w:rsidR="008620B3" w:rsidRPr="008620B3" w:rsidRDefault="008620B3" w:rsidP="000412BE">
      <w:pPr>
        <w:numPr>
          <w:ilvl w:val="0"/>
          <w:numId w:val="23"/>
        </w:numPr>
        <w:tabs>
          <w:tab w:val="left" w:pos="360"/>
        </w:tabs>
        <w:suppressAutoHyphens/>
        <w:ind w:left="357" w:hanging="357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</w:t>
      </w:r>
    </w:p>
    <w:p w:rsidR="008620B3" w:rsidRPr="008620B3" w:rsidRDefault="008620B3" w:rsidP="000412BE">
      <w:pPr>
        <w:numPr>
          <w:ilvl w:val="0"/>
          <w:numId w:val="23"/>
        </w:numPr>
        <w:tabs>
          <w:tab w:val="left" w:pos="360"/>
        </w:tabs>
        <w:suppressAutoHyphens/>
        <w:ind w:left="357" w:hanging="357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W takim wypadku Wykonawca może żądać wyłącznie wynagrodzenia należnego mu z tytułu wykonania części umowy.</w:t>
      </w:r>
    </w:p>
    <w:p w:rsidR="008620B3" w:rsidRPr="008620B3" w:rsidRDefault="008620B3" w:rsidP="000412BE">
      <w:pPr>
        <w:numPr>
          <w:ilvl w:val="0"/>
          <w:numId w:val="23"/>
        </w:numPr>
        <w:tabs>
          <w:tab w:val="left" w:pos="360"/>
        </w:tabs>
        <w:suppressAutoHyphens/>
        <w:ind w:left="357" w:hanging="357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Odstąpienie od umowy powinno nastąpić w formie pisemnej pod rygorem nieważności takiego oświadczenia i powinno zawierać uzasadnienie.</w:t>
      </w:r>
    </w:p>
    <w:p w:rsidR="008620B3" w:rsidRPr="008620B3" w:rsidRDefault="008620B3" w:rsidP="000412BE">
      <w:pPr>
        <w:spacing w:before="120" w:line="360" w:lineRule="auto"/>
        <w:ind w:left="357" w:hanging="357"/>
        <w:jc w:val="center"/>
        <w:rPr>
          <w:b/>
          <w:bCs/>
          <w:sz w:val="22"/>
          <w:szCs w:val="22"/>
        </w:rPr>
      </w:pPr>
      <w:r w:rsidRPr="008620B3">
        <w:rPr>
          <w:b/>
          <w:bCs/>
          <w:sz w:val="22"/>
          <w:szCs w:val="22"/>
        </w:rPr>
        <w:t>§ 6</w:t>
      </w:r>
    </w:p>
    <w:p w:rsidR="008620B3" w:rsidRPr="008620B3" w:rsidRDefault="008620B3" w:rsidP="000412BE">
      <w:pPr>
        <w:numPr>
          <w:ilvl w:val="6"/>
          <w:numId w:val="27"/>
        </w:numPr>
        <w:jc w:val="both"/>
        <w:rPr>
          <w:sz w:val="22"/>
          <w:szCs w:val="22"/>
        </w:rPr>
      </w:pPr>
      <w:r w:rsidRPr="008620B3">
        <w:rPr>
          <w:sz w:val="22"/>
          <w:szCs w:val="22"/>
        </w:rPr>
        <w:t>W przypadku opóźnień w wykonaniu przedmiotu umowy w stosunku do terminu końcowego,  Zamawiający ma prawo do odstąpienia od umowy lub rozwiązania umowy w terminie 30 dni od zaistnienia tego opóźnienia bez wyznaczania dodatkowych terminów oraz do kar umownych z tego tytułu.</w:t>
      </w:r>
    </w:p>
    <w:p w:rsidR="008620B3" w:rsidRPr="008620B3" w:rsidRDefault="008620B3" w:rsidP="000412BE">
      <w:pPr>
        <w:numPr>
          <w:ilvl w:val="6"/>
          <w:numId w:val="27"/>
        </w:numPr>
        <w:jc w:val="both"/>
        <w:rPr>
          <w:sz w:val="22"/>
          <w:szCs w:val="22"/>
        </w:rPr>
      </w:pPr>
      <w:r w:rsidRPr="008620B3">
        <w:rPr>
          <w:sz w:val="22"/>
          <w:szCs w:val="22"/>
        </w:rPr>
        <w:t>W razie wyznaczenia dodatkowego terminu na dostarczenie przedmiotu umowy lub usunięcia wad, Zamawiającemu należą się kary umowne określone w § 6 ust. 4 umowy.</w:t>
      </w:r>
    </w:p>
    <w:p w:rsidR="008620B3" w:rsidRPr="008620B3" w:rsidRDefault="008620B3" w:rsidP="000412BE">
      <w:pPr>
        <w:numPr>
          <w:ilvl w:val="6"/>
          <w:numId w:val="27"/>
        </w:numPr>
        <w:jc w:val="both"/>
        <w:rPr>
          <w:sz w:val="22"/>
          <w:szCs w:val="22"/>
        </w:rPr>
      </w:pPr>
      <w:r w:rsidRPr="008620B3">
        <w:rPr>
          <w:sz w:val="22"/>
          <w:szCs w:val="22"/>
        </w:rPr>
        <w:t>Kara umowna za odstąpienie od umowy lub rozwiązanie umowy przez Wykonawcę z przyczyn leżących po stronie Zamawiającego wynosi 10% wartości przedmiotu umowy brutto, określonej w §3 ust. 1.</w:t>
      </w:r>
    </w:p>
    <w:p w:rsidR="008620B3" w:rsidRPr="008620B3" w:rsidRDefault="008620B3" w:rsidP="000412BE">
      <w:pPr>
        <w:numPr>
          <w:ilvl w:val="6"/>
          <w:numId w:val="27"/>
        </w:numPr>
        <w:jc w:val="both"/>
        <w:rPr>
          <w:sz w:val="22"/>
          <w:szCs w:val="22"/>
        </w:rPr>
      </w:pPr>
      <w:r w:rsidRPr="008620B3">
        <w:rPr>
          <w:sz w:val="22"/>
          <w:szCs w:val="22"/>
        </w:rPr>
        <w:t>Wykonawca jest zobowiązany do zapłaty Zamawiającemu kary umowne:</w:t>
      </w:r>
    </w:p>
    <w:p w:rsidR="008620B3" w:rsidRPr="008620B3" w:rsidRDefault="008620B3" w:rsidP="000412BE">
      <w:pPr>
        <w:numPr>
          <w:ilvl w:val="1"/>
          <w:numId w:val="26"/>
        </w:numPr>
        <w:tabs>
          <w:tab w:val="left" w:pos="360"/>
          <w:tab w:val="num" w:pos="851"/>
        </w:tabs>
        <w:ind w:left="900" w:hanging="54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 xml:space="preserve"> za opóźnienie w wykonaniu całości przedmiotu umowy – w wysokości 0,2% wartości brutto przedmiotu umowy, o którym mowa w § 3 ust. 1,  za każdy dzień opóźnienia licząc od ostatecznego dnia wyznaczonego na zakończenie umowy do dnia faktycznego odbioru przedmiotu umowy, nie więcej jednak niż 10% wartości brutto przedmiotu umowy.</w:t>
      </w:r>
    </w:p>
    <w:p w:rsidR="008620B3" w:rsidRPr="008620B3" w:rsidRDefault="008620B3" w:rsidP="000412BE">
      <w:pPr>
        <w:numPr>
          <w:ilvl w:val="1"/>
          <w:numId w:val="26"/>
        </w:numPr>
        <w:jc w:val="both"/>
        <w:rPr>
          <w:sz w:val="22"/>
          <w:szCs w:val="22"/>
        </w:rPr>
      </w:pPr>
      <w:r w:rsidRPr="008620B3">
        <w:rPr>
          <w:sz w:val="22"/>
          <w:szCs w:val="22"/>
        </w:rPr>
        <w:t>za odstąpienie od umowy lub rozwiązanie umowy przez Zamawiającego z przyczyn leżących po stronie Wykonawcy w wynosi 10% wartości przedmiotu umowy brutto, określonej w §3 ust. 1.</w:t>
      </w:r>
    </w:p>
    <w:p w:rsidR="008620B3" w:rsidRPr="008620B3" w:rsidRDefault="008620B3" w:rsidP="000412BE">
      <w:pPr>
        <w:numPr>
          <w:ilvl w:val="6"/>
          <w:numId w:val="27"/>
        </w:numPr>
        <w:jc w:val="both"/>
        <w:rPr>
          <w:sz w:val="22"/>
          <w:szCs w:val="22"/>
        </w:rPr>
      </w:pPr>
      <w:r w:rsidRPr="008620B3">
        <w:rPr>
          <w:sz w:val="22"/>
          <w:szCs w:val="22"/>
        </w:rPr>
        <w:t>Zapłata kar umownych nie wyłącza prawa do odszkodowania na zasadach ogólnych za poniesioną szkodę.</w:t>
      </w:r>
    </w:p>
    <w:p w:rsidR="008620B3" w:rsidRPr="008620B3" w:rsidRDefault="008620B3" w:rsidP="000412BE">
      <w:pPr>
        <w:spacing w:line="360" w:lineRule="auto"/>
        <w:ind w:left="357" w:hanging="357"/>
        <w:jc w:val="center"/>
        <w:rPr>
          <w:b/>
          <w:bCs/>
          <w:sz w:val="22"/>
          <w:szCs w:val="22"/>
        </w:rPr>
      </w:pPr>
      <w:r w:rsidRPr="008620B3">
        <w:rPr>
          <w:b/>
          <w:bCs/>
          <w:sz w:val="22"/>
          <w:szCs w:val="22"/>
        </w:rPr>
        <w:t>§ 7</w:t>
      </w:r>
    </w:p>
    <w:p w:rsidR="008620B3" w:rsidRPr="008620B3" w:rsidRDefault="008620B3" w:rsidP="000412BE">
      <w:pPr>
        <w:numPr>
          <w:ilvl w:val="0"/>
          <w:numId w:val="28"/>
        </w:numPr>
        <w:ind w:left="360"/>
        <w:jc w:val="both"/>
        <w:rPr>
          <w:sz w:val="22"/>
          <w:szCs w:val="22"/>
        </w:rPr>
      </w:pPr>
      <w:r w:rsidRPr="008620B3">
        <w:rPr>
          <w:sz w:val="22"/>
          <w:szCs w:val="22"/>
        </w:rPr>
        <w:t>Zgodnie z art. 144 ust. 1 ustawy z dnia 29 stycznia 2004r. Prawo zamówień publicznych (</w:t>
      </w:r>
      <w:proofErr w:type="spellStart"/>
      <w:r w:rsidRPr="008620B3">
        <w:rPr>
          <w:sz w:val="22"/>
          <w:szCs w:val="22"/>
        </w:rPr>
        <w:t>t.j</w:t>
      </w:r>
      <w:proofErr w:type="spellEnd"/>
      <w:r w:rsidRPr="008620B3">
        <w:rPr>
          <w:sz w:val="22"/>
          <w:szCs w:val="22"/>
        </w:rPr>
        <w:t xml:space="preserve">. Dz. U. </w:t>
      </w:r>
      <w:r w:rsidR="002122BB" w:rsidRPr="000412BE">
        <w:rPr>
          <w:sz w:val="22"/>
          <w:szCs w:val="22"/>
        </w:rPr>
        <w:t xml:space="preserve">z 2017 r., poz. 1579 z </w:t>
      </w:r>
      <w:proofErr w:type="spellStart"/>
      <w:r w:rsidR="002122BB" w:rsidRPr="000412BE">
        <w:rPr>
          <w:sz w:val="22"/>
          <w:szCs w:val="22"/>
        </w:rPr>
        <w:t>późn</w:t>
      </w:r>
      <w:proofErr w:type="spellEnd"/>
      <w:r w:rsidR="002122BB" w:rsidRPr="000412BE">
        <w:rPr>
          <w:sz w:val="22"/>
          <w:szCs w:val="22"/>
        </w:rPr>
        <w:t>. zm.</w:t>
      </w:r>
      <w:r w:rsidRPr="008620B3">
        <w:rPr>
          <w:sz w:val="22"/>
          <w:szCs w:val="22"/>
        </w:rPr>
        <w:t>),  Zamawiający dopuszcza możliwość istotnych zmian postanowień zawartej umowy w stosunku do treści oferty – w następującym zakresie i w przypadku zaistnienia następujących okoliczności:</w:t>
      </w:r>
    </w:p>
    <w:p w:rsidR="008620B3" w:rsidRPr="008620B3" w:rsidRDefault="008620B3" w:rsidP="000412BE">
      <w:pPr>
        <w:numPr>
          <w:ilvl w:val="1"/>
          <w:numId w:val="28"/>
        </w:numPr>
        <w:tabs>
          <w:tab w:val="left" w:pos="360"/>
        </w:tabs>
        <w:jc w:val="both"/>
        <w:rPr>
          <w:sz w:val="22"/>
          <w:szCs w:val="22"/>
        </w:rPr>
      </w:pPr>
      <w:r w:rsidRPr="008620B3">
        <w:rPr>
          <w:sz w:val="22"/>
          <w:szCs w:val="22"/>
        </w:rPr>
        <w:lastRenderedPageBreak/>
        <w:t>Zmiana terminu wykonania przedmiotu umowy w razie zaistnienia zdarzeń niezależnych od strony, po dacie zawarcia umowy, o charakterze działań siły wyższej;</w:t>
      </w:r>
    </w:p>
    <w:p w:rsidR="008620B3" w:rsidRPr="008620B3" w:rsidRDefault="008620B3" w:rsidP="000412BE">
      <w:pPr>
        <w:numPr>
          <w:ilvl w:val="1"/>
          <w:numId w:val="28"/>
        </w:numPr>
        <w:tabs>
          <w:tab w:val="left" w:pos="360"/>
        </w:tabs>
        <w:jc w:val="both"/>
        <w:rPr>
          <w:sz w:val="22"/>
          <w:szCs w:val="22"/>
        </w:rPr>
      </w:pPr>
      <w:r w:rsidRPr="008620B3">
        <w:rPr>
          <w:sz w:val="22"/>
          <w:szCs w:val="22"/>
        </w:rPr>
        <w:t>Zmiana umowy w związku z oznaczeniem danych dotyczących Zamawiającego lub Wykonawcy;</w:t>
      </w:r>
    </w:p>
    <w:p w:rsidR="008620B3" w:rsidRPr="008620B3" w:rsidRDefault="008620B3" w:rsidP="000412BE">
      <w:pPr>
        <w:numPr>
          <w:ilvl w:val="1"/>
          <w:numId w:val="28"/>
        </w:numPr>
        <w:tabs>
          <w:tab w:val="left" w:pos="360"/>
        </w:tabs>
        <w:jc w:val="both"/>
        <w:rPr>
          <w:sz w:val="22"/>
          <w:szCs w:val="22"/>
        </w:rPr>
      </w:pPr>
      <w:r w:rsidRPr="008620B3">
        <w:rPr>
          <w:sz w:val="22"/>
          <w:szCs w:val="22"/>
        </w:rPr>
        <w:t>Zmiana umowy w związku ze stwierdzeniem wad nienadających się do usunięcia;</w:t>
      </w:r>
    </w:p>
    <w:p w:rsidR="008620B3" w:rsidRPr="008620B3" w:rsidRDefault="008620B3" w:rsidP="000412BE">
      <w:pPr>
        <w:numPr>
          <w:ilvl w:val="1"/>
          <w:numId w:val="28"/>
        </w:numPr>
        <w:tabs>
          <w:tab w:val="left" w:pos="360"/>
        </w:tabs>
        <w:jc w:val="both"/>
        <w:rPr>
          <w:sz w:val="22"/>
          <w:szCs w:val="22"/>
        </w:rPr>
      </w:pPr>
      <w:r w:rsidRPr="008620B3">
        <w:rPr>
          <w:sz w:val="22"/>
          <w:szCs w:val="22"/>
        </w:rPr>
        <w:t>Zmiana umowy wynikająca z orzeczeń sądów powszechnych, decyzji administracyjnych i orzeczeń sądów administracyjnych;</w:t>
      </w:r>
    </w:p>
    <w:p w:rsidR="008620B3" w:rsidRPr="008620B3" w:rsidRDefault="008620B3" w:rsidP="000412BE">
      <w:pPr>
        <w:numPr>
          <w:ilvl w:val="1"/>
          <w:numId w:val="28"/>
        </w:numPr>
        <w:tabs>
          <w:tab w:val="left" w:pos="360"/>
        </w:tabs>
        <w:jc w:val="both"/>
        <w:rPr>
          <w:color w:val="000000" w:themeColor="text1"/>
          <w:sz w:val="22"/>
          <w:szCs w:val="22"/>
        </w:rPr>
      </w:pPr>
      <w:r w:rsidRPr="008620B3">
        <w:rPr>
          <w:sz w:val="22"/>
          <w:szCs w:val="22"/>
        </w:rPr>
        <w:t xml:space="preserve">Zmiana umowy w związku ze zmiana regulacji prawnych wprowadzonych w życie po </w:t>
      </w:r>
      <w:r w:rsidRPr="008620B3">
        <w:rPr>
          <w:color w:val="000000" w:themeColor="text1"/>
          <w:sz w:val="22"/>
          <w:szCs w:val="22"/>
        </w:rPr>
        <w:t>dacie zawarcia umowy, wraz ze skutkiem takiej zmiany regulacji prawnej;</w:t>
      </w:r>
    </w:p>
    <w:p w:rsidR="000412BE" w:rsidRPr="000412BE" w:rsidRDefault="000412BE" w:rsidP="000412BE">
      <w:pPr>
        <w:numPr>
          <w:ilvl w:val="1"/>
          <w:numId w:val="28"/>
        </w:numPr>
        <w:tabs>
          <w:tab w:val="left" w:pos="360"/>
        </w:tabs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 xml:space="preserve">zmianie ulegną stawki podatku od towarów i usług – wynagrodzenie ulegnie zmianie w ten sposób, że wynagrodzenie netto pozostanie takie samo, a wartość podatku oraz wynagrodzenie brutto ulegnie zmianie, </w:t>
      </w:r>
    </w:p>
    <w:p w:rsidR="000412BE" w:rsidRPr="000412BE" w:rsidRDefault="000412BE" w:rsidP="000412BE">
      <w:pPr>
        <w:numPr>
          <w:ilvl w:val="1"/>
          <w:numId w:val="28"/>
        </w:numPr>
        <w:tabs>
          <w:tab w:val="left" w:pos="360"/>
        </w:tabs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 xml:space="preserve">zmianie ulegnie wysokość minimalnego wynagrodzenia za pracę ustalonego na podstawie art. 2 ust. 3 - 5 ustawy z dn. 10 października 2002 r. o minimalnym wynagrodzeniu za pracę, </w:t>
      </w:r>
    </w:p>
    <w:p w:rsidR="000412BE" w:rsidRPr="000412BE" w:rsidRDefault="000412BE" w:rsidP="000412BE">
      <w:pPr>
        <w:numPr>
          <w:ilvl w:val="1"/>
          <w:numId w:val="28"/>
        </w:numPr>
        <w:tabs>
          <w:tab w:val="left" w:pos="360"/>
        </w:tabs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 xml:space="preserve">zmianie ulegną zasady podlegania ubezpieczeniom społecznym lub ubezpieczeniu zdrowotnemu lub wysokość stawki składki na ubezpieczenie społeczne lub zdrowotne. o ile Wykonawca wykaże, że określone w </w:t>
      </w:r>
      <w:proofErr w:type="spellStart"/>
      <w:r w:rsidRPr="000412BE">
        <w:rPr>
          <w:color w:val="000000" w:themeColor="text1"/>
          <w:sz w:val="22"/>
          <w:szCs w:val="22"/>
        </w:rPr>
        <w:t>ppkt</w:t>
      </w:r>
      <w:proofErr w:type="spellEnd"/>
      <w:r w:rsidRPr="000412BE">
        <w:rPr>
          <w:color w:val="000000" w:themeColor="text1"/>
          <w:sz w:val="22"/>
          <w:szCs w:val="22"/>
        </w:rPr>
        <w:t xml:space="preserve">. b) lub c) mają wpływ na koszty wykonania zamówienia przez Wykonawcę. </w:t>
      </w:r>
    </w:p>
    <w:p w:rsidR="008620B3" w:rsidRPr="008620B3" w:rsidRDefault="008620B3" w:rsidP="000412BE">
      <w:pPr>
        <w:numPr>
          <w:ilvl w:val="0"/>
          <w:numId w:val="28"/>
        </w:numPr>
        <w:tabs>
          <w:tab w:val="left" w:pos="360"/>
          <w:tab w:val="num" w:pos="426"/>
        </w:tabs>
        <w:ind w:left="284" w:hanging="284"/>
        <w:jc w:val="both"/>
        <w:rPr>
          <w:color w:val="000000" w:themeColor="text1"/>
          <w:sz w:val="22"/>
          <w:szCs w:val="22"/>
        </w:rPr>
      </w:pPr>
      <w:r w:rsidRPr="008620B3">
        <w:rPr>
          <w:color w:val="000000" w:themeColor="text1"/>
          <w:sz w:val="22"/>
          <w:szCs w:val="22"/>
        </w:rPr>
        <w:t xml:space="preserve">Warunkiem wprowadzenia zmian zawartej umowy jest sporządzenie podpisanego przez strony umowy protokołu konieczności określającego przyczyny zmiany oraz potwierdzającego wystąpienie (odpowiednio), co najmniej jednej z okoliczności wymienionych powyżej. Protokół konieczności będzie załącznikiem do aneksu do umowy. </w:t>
      </w:r>
    </w:p>
    <w:p w:rsidR="008620B3" w:rsidRPr="008620B3" w:rsidRDefault="008620B3" w:rsidP="000412BE">
      <w:pPr>
        <w:spacing w:before="120" w:line="360" w:lineRule="auto"/>
        <w:ind w:left="357" w:hanging="357"/>
        <w:jc w:val="center"/>
        <w:rPr>
          <w:b/>
          <w:bCs/>
          <w:color w:val="000000" w:themeColor="text1"/>
          <w:sz w:val="22"/>
          <w:szCs w:val="22"/>
        </w:rPr>
      </w:pPr>
      <w:r w:rsidRPr="008620B3">
        <w:rPr>
          <w:b/>
          <w:bCs/>
          <w:color w:val="000000" w:themeColor="text1"/>
          <w:sz w:val="22"/>
          <w:szCs w:val="22"/>
        </w:rPr>
        <w:t>§ 8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1.   W sprawach nieuregulowanych niniejszą Umową zastosowanie mają przepisy ustawy Prawo zamówień publicznych oraz Kodeksu Cywilnego.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2.   Wszelkie zmiany treści niniejszej umowy wymagają formy pisemnej pod rygorem nieważności.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3.   Spory mogące wynikać z realizacji niniejszej umowy będą rozstrzygane przez Sąd właściwy miejscowo dla siedziby Zamawiającego.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 xml:space="preserve">4.   Wykonawca powierza Zamawiającemu przetwarzanie danych osobowych w celu prawidłowego    wykonania umowy w zakresie imienia i nazwiska, stanowiska i uprawnień zgodnie z  Rozporządzeniem Parlamentu Europejskiego i Rady Unii Europejskiej  nr 2016/679 z dnia 27.04.2016 r. w sprawie ochrony osób fizycznych w związku z przetwarzaniem danych osobowych i w sprawie swobodnego przepływu takich danych oraz uchylenia dyrektywy 95/46/WE oraz ustawą z dnia 24 maja 2018 r. o ochronie danych osobowych (Dz. U. z 2018 r. poz. 1000).      </w:t>
      </w:r>
    </w:p>
    <w:p w:rsidR="000412BE" w:rsidRPr="000412BE" w:rsidRDefault="000412BE" w:rsidP="000412BE">
      <w:pPr>
        <w:spacing w:line="360" w:lineRule="auto"/>
        <w:ind w:left="357" w:hanging="357"/>
        <w:jc w:val="center"/>
        <w:rPr>
          <w:b/>
          <w:bCs/>
          <w:color w:val="000000" w:themeColor="text1"/>
          <w:sz w:val="22"/>
          <w:szCs w:val="22"/>
        </w:rPr>
      </w:pPr>
      <w:r w:rsidRPr="000412BE">
        <w:rPr>
          <w:b/>
          <w:bCs/>
          <w:color w:val="000000" w:themeColor="text1"/>
          <w:sz w:val="22"/>
          <w:szCs w:val="22"/>
        </w:rPr>
        <w:t>§ 9.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Integralną część Umowy stanowią załączniki: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1. Oferta.</w:t>
      </w: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2. Specyfikacja Istotnych Warunków Zamówienia.</w:t>
      </w:r>
    </w:p>
    <w:p w:rsidR="000412BE" w:rsidRPr="000412BE" w:rsidRDefault="000412BE" w:rsidP="000412BE">
      <w:pPr>
        <w:spacing w:line="360" w:lineRule="auto"/>
        <w:ind w:left="357" w:hanging="357"/>
        <w:jc w:val="center"/>
        <w:rPr>
          <w:b/>
          <w:bCs/>
          <w:color w:val="000000" w:themeColor="text1"/>
          <w:sz w:val="22"/>
          <w:szCs w:val="22"/>
        </w:rPr>
      </w:pPr>
      <w:r w:rsidRPr="000412BE">
        <w:rPr>
          <w:b/>
          <w:bCs/>
          <w:color w:val="000000" w:themeColor="text1"/>
          <w:sz w:val="22"/>
          <w:szCs w:val="22"/>
        </w:rPr>
        <w:t>§ 10.</w:t>
      </w:r>
    </w:p>
    <w:p w:rsidR="000412BE" w:rsidRPr="000412BE" w:rsidRDefault="000412BE" w:rsidP="000412BE">
      <w:pPr>
        <w:jc w:val="both"/>
        <w:rPr>
          <w:b/>
          <w:color w:val="000000" w:themeColor="text1"/>
          <w:sz w:val="22"/>
          <w:szCs w:val="22"/>
        </w:rPr>
      </w:pPr>
    </w:p>
    <w:p w:rsidR="000412BE" w:rsidRPr="000412BE" w:rsidRDefault="000412BE" w:rsidP="000412BE">
      <w:pPr>
        <w:jc w:val="both"/>
        <w:rPr>
          <w:color w:val="000000" w:themeColor="text1"/>
          <w:sz w:val="22"/>
          <w:szCs w:val="22"/>
        </w:rPr>
      </w:pPr>
      <w:r w:rsidRPr="000412BE">
        <w:rPr>
          <w:color w:val="000000" w:themeColor="text1"/>
          <w:sz w:val="22"/>
          <w:szCs w:val="22"/>
        </w:rPr>
        <w:t>Umowę sporządzono w trzech jednobrzmiących egzemplarzach, z których 2 egzemplarze otrzymuje Zamawiający i 1 egzemplarz Wykonawca.</w:t>
      </w:r>
    </w:p>
    <w:p w:rsidR="000412BE" w:rsidRPr="000412BE" w:rsidRDefault="000412BE" w:rsidP="000412BE">
      <w:pPr>
        <w:jc w:val="both"/>
        <w:rPr>
          <w:color w:val="000000" w:themeColor="text1"/>
        </w:rPr>
      </w:pPr>
    </w:p>
    <w:p w:rsidR="000412BE" w:rsidRPr="000412BE" w:rsidRDefault="000412BE" w:rsidP="000412BE">
      <w:pPr>
        <w:jc w:val="both"/>
        <w:rPr>
          <w:color w:val="000000" w:themeColor="text1"/>
        </w:rPr>
      </w:pPr>
    </w:p>
    <w:p w:rsidR="000412BE" w:rsidRPr="000412BE" w:rsidRDefault="000412BE" w:rsidP="000412BE">
      <w:pPr>
        <w:jc w:val="both"/>
        <w:rPr>
          <w:color w:val="000000" w:themeColor="text1"/>
        </w:rPr>
      </w:pPr>
      <w:r w:rsidRPr="000412BE">
        <w:rPr>
          <w:b/>
          <w:color w:val="000000" w:themeColor="text1"/>
        </w:rPr>
        <w:t>ZAMAWIAJĄCY:                                                                               WYKONAWCA:</w:t>
      </w:r>
    </w:p>
    <w:p w:rsidR="008620B3" w:rsidRPr="000412BE" w:rsidRDefault="008620B3" w:rsidP="00263C2E">
      <w:pPr>
        <w:tabs>
          <w:tab w:val="left" w:pos="-537"/>
          <w:tab w:val="right" w:pos="-465"/>
        </w:tabs>
        <w:spacing w:before="120" w:after="120"/>
        <w:jc w:val="center"/>
        <w:rPr>
          <w:b/>
          <w:color w:val="000000" w:themeColor="text1"/>
          <w:sz w:val="22"/>
          <w:szCs w:val="22"/>
        </w:rPr>
      </w:pPr>
    </w:p>
    <w:sectPr w:rsidR="008620B3" w:rsidRPr="000412BE" w:rsidSect="00B33CD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3">
    <w:nsid w:val="01456964"/>
    <w:multiLevelType w:val="multilevel"/>
    <w:tmpl w:val="78FA99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E8232D"/>
    <w:multiLevelType w:val="hybridMultilevel"/>
    <w:tmpl w:val="B638F2DE"/>
    <w:lvl w:ilvl="0" w:tplc="BEC86FDC">
      <w:start w:val="1"/>
      <w:numFmt w:val="lowerLetter"/>
      <w:lvlText w:val="%1)"/>
      <w:lvlJc w:val="left"/>
      <w:pPr>
        <w:ind w:left="945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51413"/>
    <w:multiLevelType w:val="hybridMultilevel"/>
    <w:tmpl w:val="AC642382"/>
    <w:lvl w:ilvl="0" w:tplc="199A7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715AD"/>
    <w:multiLevelType w:val="singleLevel"/>
    <w:tmpl w:val="9752BFB8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375"/>
      </w:pPr>
      <w:rPr>
        <w:rFonts w:hint="default"/>
      </w:rPr>
    </w:lvl>
  </w:abstractNum>
  <w:abstractNum w:abstractNumId="8">
    <w:nsid w:val="0EC2570D"/>
    <w:multiLevelType w:val="multilevel"/>
    <w:tmpl w:val="B3868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7990124"/>
    <w:multiLevelType w:val="hybridMultilevel"/>
    <w:tmpl w:val="BC7C5454"/>
    <w:lvl w:ilvl="0" w:tplc="8696C8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475C1A"/>
    <w:multiLevelType w:val="hybridMultilevel"/>
    <w:tmpl w:val="C7A82BCE"/>
    <w:lvl w:ilvl="0" w:tplc="EE141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07333"/>
    <w:multiLevelType w:val="hybridMultilevel"/>
    <w:tmpl w:val="693A43E2"/>
    <w:lvl w:ilvl="0" w:tplc="EE141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2476A"/>
    <w:multiLevelType w:val="hybridMultilevel"/>
    <w:tmpl w:val="FBEC3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38301F"/>
    <w:multiLevelType w:val="hybridMultilevel"/>
    <w:tmpl w:val="5D2498B0"/>
    <w:lvl w:ilvl="0" w:tplc="E5E646E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4">
    <w:nsid w:val="43C80691"/>
    <w:multiLevelType w:val="hybridMultilevel"/>
    <w:tmpl w:val="3CCE29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EE4969"/>
    <w:multiLevelType w:val="hybridMultilevel"/>
    <w:tmpl w:val="65C6C8C4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A082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F67EFC"/>
    <w:multiLevelType w:val="hybridMultilevel"/>
    <w:tmpl w:val="657CB6D4"/>
    <w:lvl w:ilvl="0" w:tplc="98ACA9CE">
      <w:start w:val="4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96560820">
      <w:start w:val="1"/>
      <w:numFmt w:val="decimal"/>
      <w:lvlText w:val="%2."/>
      <w:lvlJc w:val="left"/>
      <w:pPr>
        <w:ind w:left="145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B856959"/>
    <w:multiLevelType w:val="hybridMultilevel"/>
    <w:tmpl w:val="6EEA8D60"/>
    <w:lvl w:ilvl="0" w:tplc="199A7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A24A3"/>
    <w:multiLevelType w:val="hybridMultilevel"/>
    <w:tmpl w:val="05BC5070"/>
    <w:lvl w:ilvl="0" w:tplc="864C840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5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</w:lvl>
    <w:lvl w:ilvl="2" w:tplc="6B88BC9A">
      <w:start w:val="2"/>
      <w:numFmt w:val="decimal"/>
      <w:lvlText w:val="%3."/>
      <w:lvlJc w:val="left"/>
      <w:pPr>
        <w:tabs>
          <w:tab w:val="num" w:pos="2265"/>
        </w:tabs>
        <w:ind w:left="226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>
    <w:nsid w:val="4CFB72C7"/>
    <w:multiLevelType w:val="hybridMultilevel"/>
    <w:tmpl w:val="75A261AC"/>
    <w:lvl w:ilvl="0" w:tplc="EC6A5DA8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>
    <w:nsid w:val="50EC3279"/>
    <w:multiLevelType w:val="hybridMultilevel"/>
    <w:tmpl w:val="A9E074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52830"/>
    <w:multiLevelType w:val="hybridMultilevel"/>
    <w:tmpl w:val="DAEC5056"/>
    <w:lvl w:ilvl="0" w:tplc="8D42BB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75194"/>
    <w:multiLevelType w:val="hybridMultilevel"/>
    <w:tmpl w:val="B67C2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10530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466E7"/>
    <w:multiLevelType w:val="multilevel"/>
    <w:tmpl w:val="0330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F60948"/>
    <w:multiLevelType w:val="hybridMultilevel"/>
    <w:tmpl w:val="CEAEA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E823B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862954"/>
    <w:multiLevelType w:val="hybridMultilevel"/>
    <w:tmpl w:val="86063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554AA3"/>
    <w:multiLevelType w:val="hybridMultilevel"/>
    <w:tmpl w:val="DD8A71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65653A"/>
    <w:multiLevelType w:val="hybridMultilevel"/>
    <w:tmpl w:val="FAA67C5E"/>
    <w:lvl w:ilvl="0" w:tplc="A5DECB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FB2A704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EF5B8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28"/>
  </w:num>
  <w:num w:numId="5">
    <w:abstractNumId w:val="9"/>
  </w:num>
  <w:num w:numId="6">
    <w:abstractNumId w:val="20"/>
  </w:num>
  <w:num w:numId="7">
    <w:abstractNumId w:val="6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6"/>
  </w:num>
  <w:num w:numId="11">
    <w:abstractNumId w:val="17"/>
  </w:num>
  <w:num w:numId="12">
    <w:abstractNumId w:val="8"/>
  </w:num>
  <w:num w:numId="13">
    <w:abstractNumId w:val="14"/>
  </w:num>
  <w:num w:numId="14">
    <w:abstractNumId w:val="25"/>
  </w:num>
  <w:num w:numId="15">
    <w:abstractNumId w:val="5"/>
  </w:num>
  <w:num w:numId="16">
    <w:abstractNumId w:val="22"/>
  </w:num>
  <w:num w:numId="17">
    <w:abstractNumId w:val="7"/>
  </w:num>
  <w:num w:numId="18">
    <w:abstractNumId w:val="21"/>
  </w:num>
  <w:num w:numId="19">
    <w:abstractNumId w:val="10"/>
  </w:num>
  <w:num w:numId="20">
    <w:abstractNumId w:val="18"/>
  </w:num>
  <w:num w:numId="21">
    <w:abstractNumId w:val="19"/>
  </w:num>
  <w:num w:numId="22">
    <w:abstractNumId w:val="26"/>
  </w:num>
  <w:num w:numId="23">
    <w:abstractNumId w:val="0"/>
  </w:num>
  <w:num w:numId="24">
    <w:abstractNumId w:val="1"/>
  </w:num>
  <w:num w:numId="25">
    <w:abstractNumId w:val="2"/>
  </w:num>
  <w:num w:numId="26">
    <w:abstractNumId w:val="27"/>
  </w:num>
  <w:num w:numId="27">
    <w:abstractNumId w:val="15"/>
  </w:num>
  <w:num w:numId="28">
    <w:abstractNumId w:val="24"/>
  </w:num>
  <w:num w:numId="29">
    <w:abstractNumId w:val="13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3B8"/>
    <w:rsid w:val="000412BE"/>
    <w:rsid w:val="000C4088"/>
    <w:rsid w:val="00100FFC"/>
    <w:rsid w:val="00183109"/>
    <w:rsid w:val="002122BB"/>
    <w:rsid w:val="00241142"/>
    <w:rsid w:val="00250310"/>
    <w:rsid w:val="00253E9E"/>
    <w:rsid w:val="00263C2E"/>
    <w:rsid w:val="002E3FAD"/>
    <w:rsid w:val="00334A95"/>
    <w:rsid w:val="00336933"/>
    <w:rsid w:val="00367149"/>
    <w:rsid w:val="003D1EB9"/>
    <w:rsid w:val="00414FC4"/>
    <w:rsid w:val="00452B08"/>
    <w:rsid w:val="00494F19"/>
    <w:rsid w:val="004F28E6"/>
    <w:rsid w:val="00683DB9"/>
    <w:rsid w:val="006C3E9E"/>
    <w:rsid w:val="006C77DD"/>
    <w:rsid w:val="006D44B8"/>
    <w:rsid w:val="006D4E70"/>
    <w:rsid w:val="006E3DCC"/>
    <w:rsid w:val="0071462E"/>
    <w:rsid w:val="00736C04"/>
    <w:rsid w:val="007B6F60"/>
    <w:rsid w:val="007E316F"/>
    <w:rsid w:val="008355FC"/>
    <w:rsid w:val="008620B3"/>
    <w:rsid w:val="008D4944"/>
    <w:rsid w:val="00976D41"/>
    <w:rsid w:val="009F1ED4"/>
    <w:rsid w:val="00AB65CB"/>
    <w:rsid w:val="00B02FBC"/>
    <w:rsid w:val="00B20191"/>
    <w:rsid w:val="00B33CDB"/>
    <w:rsid w:val="00B843B8"/>
    <w:rsid w:val="00B975AA"/>
    <w:rsid w:val="00C4439D"/>
    <w:rsid w:val="00C80D96"/>
    <w:rsid w:val="00CB6D93"/>
    <w:rsid w:val="00CC4E4F"/>
    <w:rsid w:val="00D10182"/>
    <w:rsid w:val="00D27C05"/>
    <w:rsid w:val="00DA2DE9"/>
    <w:rsid w:val="00E15C7C"/>
    <w:rsid w:val="00EA46EA"/>
    <w:rsid w:val="00F738B1"/>
    <w:rsid w:val="00F77C1B"/>
    <w:rsid w:val="00F9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253E9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53E9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27C0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3C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3C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5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5AA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35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253E9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53E9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27C0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3C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3C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5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5AA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35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13</Pages>
  <Words>3266</Words>
  <Characters>19602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Adrian</cp:lastModifiedBy>
  <cp:revision>31</cp:revision>
  <cp:lastPrinted>2019-01-23T12:51:00Z</cp:lastPrinted>
  <dcterms:created xsi:type="dcterms:W3CDTF">2017-01-25T12:09:00Z</dcterms:created>
  <dcterms:modified xsi:type="dcterms:W3CDTF">2019-01-25T09:07:00Z</dcterms:modified>
</cp:coreProperties>
</file>